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5920"/>
        <w:gridCol w:w="4253"/>
      </w:tblGrid>
      <w:tr w:rsidR="00052FBD" w:rsidRPr="003608D7" w14:paraId="26B12D4A" w14:textId="77777777" w:rsidTr="008C516E">
        <w:tc>
          <w:tcPr>
            <w:tcW w:w="5920" w:type="dxa"/>
          </w:tcPr>
          <w:p w14:paraId="6FA6EE84" w14:textId="77777777" w:rsidR="00052FBD" w:rsidRPr="00E25D53" w:rsidRDefault="00052FBD" w:rsidP="00A62E13">
            <w:pPr>
              <w:pStyle w:val="af0"/>
            </w:pPr>
          </w:p>
        </w:tc>
        <w:tc>
          <w:tcPr>
            <w:tcW w:w="4253" w:type="dxa"/>
          </w:tcPr>
          <w:p w14:paraId="72193C0E" w14:textId="77777777" w:rsidR="0041545E" w:rsidRPr="005637E3" w:rsidRDefault="0041545E" w:rsidP="0041545E">
            <w:pPr>
              <w:ind w:firstLine="0"/>
              <w:rPr>
                <w:rFonts w:ascii="Times New Roman" w:hAnsi="Times New Roman" w:cs="Times New Roman"/>
                <w:sz w:val="18"/>
                <w:szCs w:val="18"/>
              </w:rPr>
            </w:pPr>
            <w:r>
              <w:rPr>
                <w:rFonts w:ascii="Times New Roman" w:hAnsi="Times New Roman" w:cs="Times New Roman"/>
                <w:sz w:val="18"/>
                <w:szCs w:val="18"/>
              </w:rPr>
              <w:t>Приложение №3</w:t>
            </w:r>
          </w:p>
          <w:p w14:paraId="4D21D9E6" w14:textId="71728B1B" w:rsidR="00052FBD" w:rsidRPr="00E25D53" w:rsidRDefault="0041545E" w:rsidP="00031D59">
            <w:pPr>
              <w:ind w:firstLine="0"/>
              <w:rPr>
                <w:rFonts w:ascii="Times New Roman" w:hAnsi="Times New Roman" w:cs="Times New Roman"/>
                <w:sz w:val="18"/>
                <w:szCs w:val="18"/>
              </w:rPr>
            </w:pPr>
            <w:r w:rsidRPr="005637E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w:t>
            </w:r>
            <w:r w:rsidR="00E30D46">
              <w:rPr>
                <w:rFonts w:ascii="Times New Roman" w:hAnsi="Times New Roman" w:cs="Times New Roman"/>
                <w:sz w:val="18"/>
                <w:szCs w:val="18"/>
              </w:rPr>
              <w:t xml:space="preserve"> </w:t>
            </w:r>
            <w:r w:rsidRPr="001B2368">
              <w:rPr>
                <w:rFonts w:ascii="Times New Roman" w:hAnsi="Times New Roman" w:cs="Times New Roman"/>
                <w:sz w:val="18"/>
                <w:szCs w:val="18"/>
              </w:rPr>
              <w:t>от</w:t>
            </w:r>
            <w:r w:rsidR="00E30D46">
              <w:rPr>
                <w:rFonts w:ascii="Times New Roman" w:hAnsi="Times New Roman" w:cs="Times New Roman"/>
                <w:sz w:val="18"/>
                <w:szCs w:val="18"/>
              </w:rPr>
              <w:t xml:space="preserve"> </w:t>
            </w:r>
            <w:r w:rsidR="00A62E13">
              <w:rPr>
                <w:rFonts w:ascii="Times New Roman" w:hAnsi="Times New Roman" w:cs="Times New Roman"/>
                <w:sz w:val="18"/>
                <w:szCs w:val="18"/>
              </w:rPr>
              <w:t>11.05.2022</w:t>
            </w:r>
            <w:r w:rsidRPr="00336F1D">
              <w:rPr>
                <w:rFonts w:ascii="Times New Roman" w:hAnsi="Times New Roman" w:cs="Times New Roman"/>
                <w:sz w:val="18"/>
                <w:szCs w:val="18"/>
              </w:rPr>
              <w:t xml:space="preserve"> </w:t>
            </w:r>
            <w:r w:rsidRPr="00B06E39">
              <w:rPr>
                <w:rFonts w:ascii="Times New Roman" w:hAnsi="Times New Roman" w:cs="Times New Roman"/>
                <w:sz w:val="18"/>
                <w:szCs w:val="18"/>
              </w:rPr>
              <w:t>№</w:t>
            </w:r>
            <w:r w:rsidR="00A62E13">
              <w:rPr>
                <w:rFonts w:ascii="Times New Roman" w:hAnsi="Times New Roman" w:cs="Times New Roman"/>
                <w:sz w:val="18"/>
                <w:szCs w:val="18"/>
              </w:rPr>
              <w:t>38</w:t>
            </w:r>
            <w:r w:rsidRPr="00B06E39">
              <w:rPr>
                <w:rFonts w:ascii="Times New Roman" w:hAnsi="Times New Roman" w:cs="Times New Roman"/>
                <w:sz w:val="18"/>
                <w:szCs w:val="18"/>
              </w:rPr>
              <w:t>-Р</w:t>
            </w:r>
          </w:p>
        </w:tc>
      </w:tr>
    </w:tbl>
    <w:p w14:paraId="76233676" w14:textId="77777777" w:rsidR="00052FBD" w:rsidRPr="008766B3" w:rsidRDefault="00052FBD" w:rsidP="00052FBD">
      <w:pPr>
        <w:keepNext/>
        <w:keepLines/>
        <w:suppressLineNumbers/>
        <w:ind w:firstLine="0"/>
        <w:rPr>
          <w:rFonts w:ascii="Times New Roman" w:hAnsi="Times New Roman" w:cs="Times New Roman"/>
          <w:b/>
          <w:sz w:val="22"/>
          <w:szCs w:val="22"/>
        </w:rPr>
      </w:pPr>
    </w:p>
    <w:p w14:paraId="3FED511E" w14:textId="77777777" w:rsidR="00052FBD" w:rsidRPr="00B73506" w:rsidRDefault="00052FBD" w:rsidP="00052FBD">
      <w:pPr>
        <w:keepNext/>
        <w:keepLines/>
        <w:suppressLineNumbers/>
        <w:ind w:firstLine="0"/>
        <w:jc w:val="center"/>
        <w:rPr>
          <w:rFonts w:ascii="Times New Roman" w:hAnsi="Times New Roman" w:cs="Times New Roman"/>
          <w:b/>
        </w:rPr>
      </w:pPr>
      <w:r w:rsidRPr="00B73506">
        <w:rPr>
          <w:rFonts w:ascii="Times New Roman" w:hAnsi="Times New Roman" w:cs="Times New Roman"/>
          <w:b/>
        </w:rPr>
        <w:t>Документация об аукционе</w:t>
      </w:r>
    </w:p>
    <w:p w14:paraId="0E4DB64E" w14:textId="77777777" w:rsidR="00052FBD" w:rsidRPr="00B73506" w:rsidRDefault="00052FBD" w:rsidP="00052FBD">
      <w:pPr>
        <w:pStyle w:val="1"/>
        <w:spacing w:before="0" w:after="0"/>
        <w:rPr>
          <w:rFonts w:ascii="Times New Roman" w:hAnsi="Times New Roman"/>
          <w:sz w:val="24"/>
          <w:szCs w:val="24"/>
        </w:rPr>
      </w:pPr>
      <w:r w:rsidRPr="00B73506">
        <w:rPr>
          <w:rFonts w:ascii="Times New Roman" w:hAnsi="Times New Roman"/>
          <w:sz w:val="24"/>
          <w:szCs w:val="24"/>
        </w:rPr>
        <w:t xml:space="preserve">на право заключения </w:t>
      </w:r>
      <w:r w:rsidRPr="00B73506">
        <w:rPr>
          <w:rStyle w:val="ac"/>
          <w:rFonts w:ascii="Times New Roman" w:hAnsi="Times New Roman"/>
          <w:b/>
          <w:sz w:val="24"/>
          <w:szCs w:val="24"/>
        </w:rPr>
        <w:t xml:space="preserve">договора </w:t>
      </w:r>
      <w:r w:rsidRPr="00B73506">
        <w:rPr>
          <w:rFonts w:ascii="Times New Roman" w:hAnsi="Times New Roman"/>
          <w:sz w:val="24"/>
          <w:szCs w:val="24"/>
        </w:rPr>
        <w:t>аренды муниципального имущества</w:t>
      </w:r>
    </w:p>
    <w:p w14:paraId="56578FF9" w14:textId="77777777" w:rsidR="00052FBD" w:rsidRPr="00B73506" w:rsidRDefault="00052FBD" w:rsidP="00052FBD">
      <w:pPr>
        <w:keepNext/>
        <w:keepLines/>
        <w:suppressLineNumbers/>
        <w:ind w:firstLine="0"/>
        <w:rPr>
          <w:rFonts w:ascii="Times New Roman" w:hAnsi="Times New Roman" w:cs="Times New Roman"/>
          <w:b/>
        </w:rPr>
      </w:pPr>
    </w:p>
    <w:p w14:paraId="783B21CA"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Аукцион проводится в соответствии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14:paraId="0F8C3686" w14:textId="77777777" w:rsidR="00052FBD" w:rsidRPr="00B73506" w:rsidRDefault="00052FBD" w:rsidP="00052FBD">
      <w:pPr>
        <w:rPr>
          <w:rFonts w:ascii="Times New Roman" w:hAnsi="Times New Roman" w:cs="Times New Roman"/>
        </w:rPr>
      </w:pPr>
    </w:p>
    <w:p w14:paraId="11147B23"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14:paraId="59C4B9FE" w14:textId="77777777" w:rsidR="00052FBD" w:rsidRPr="00B73506" w:rsidRDefault="00052FBD" w:rsidP="00052FBD">
      <w:pPr>
        <w:pStyle w:val="1"/>
        <w:spacing w:before="0" w:after="0"/>
        <w:ind w:firstLine="720"/>
        <w:jc w:val="both"/>
        <w:rPr>
          <w:rFonts w:ascii="Times New Roman" w:hAnsi="Times New Roman"/>
          <w:b w:val="0"/>
          <w:sz w:val="24"/>
          <w:szCs w:val="24"/>
        </w:rPr>
      </w:pPr>
      <w:r w:rsidRPr="00B73506">
        <w:rPr>
          <w:rFonts w:ascii="Times New Roman" w:hAnsi="Times New Roman"/>
          <w:b w:val="0"/>
          <w:sz w:val="24"/>
          <w:szCs w:val="24"/>
        </w:rPr>
        <w:t xml:space="preserve">При прекращении договора аренды муниципального имущества арендатор обязан вернуть арендодателю муниципальное имущество в том состоянии, в котором он его получил, с учетом нормального износа. В противном случае арендодатель возмещает причиненный ущерб в соответствии с действующим </w:t>
      </w:r>
      <w:hyperlink r:id="rId8" w:tooltip="Законы в России" w:history="1">
        <w:r w:rsidRPr="00B73506">
          <w:rPr>
            <w:rStyle w:val="a7"/>
            <w:rFonts w:ascii="Times New Roman" w:hAnsi="Times New Roman"/>
            <w:b w:val="0"/>
            <w:color w:val="auto"/>
            <w:sz w:val="24"/>
            <w:szCs w:val="24"/>
            <w:u w:val="none"/>
          </w:rPr>
          <w:t>законодательством Российской Федерации</w:t>
        </w:r>
      </w:hyperlink>
      <w:r w:rsidRPr="00B73506">
        <w:rPr>
          <w:rFonts w:ascii="Times New Roman" w:hAnsi="Times New Roman"/>
          <w:b w:val="0"/>
          <w:sz w:val="24"/>
          <w:szCs w:val="24"/>
        </w:rPr>
        <w:t>.</w:t>
      </w:r>
    </w:p>
    <w:p w14:paraId="6B201BAA" w14:textId="77777777" w:rsidR="00052FBD" w:rsidRPr="00B73506" w:rsidRDefault="00052FBD" w:rsidP="00052FBD">
      <w:pPr>
        <w:rPr>
          <w:rFonts w:ascii="Times New Roman" w:hAnsi="Times New Roman" w:cs="Times New Roman"/>
        </w:rPr>
      </w:pPr>
    </w:p>
    <w:p w14:paraId="49D23328"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2. Требования к содержанию, составу и форме заявки на участие в аукционе</w:t>
      </w:r>
    </w:p>
    <w:p w14:paraId="20015CAD"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14:paraId="6F4D15D6"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Инструкция по заполнению заявки приведена в Приложении №2 к аукционной </w:t>
      </w:r>
      <w:r w:rsidR="00E23F86" w:rsidRPr="00E23F86">
        <w:rPr>
          <w:rFonts w:ascii="Times New Roman" w:hAnsi="Times New Roman" w:cs="Times New Roman"/>
        </w:rPr>
        <w:t>документации</w:t>
      </w:r>
      <w:r w:rsidRPr="00E23F86">
        <w:rPr>
          <w:rFonts w:ascii="Times New Roman" w:hAnsi="Times New Roman" w:cs="Times New Roman"/>
        </w:rPr>
        <w:t>.</w:t>
      </w:r>
    </w:p>
    <w:p w14:paraId="7B4BAD66" w14:textId="77777777" w:rsidR="00052FBD" w:rsidRPr="00B73506" w:rsidRDefault="00052FBD" w:rsidP="00052FBD">
      <w:pPr>
        <w:rPr>
          <w:rFonts w:ascii="Times New Roman" w:hAnsi="Times New Roman" w:cs="Times New Roman"/>
        </w:rPr>
      </w:pPr>
    </w:p>
    <w:p w14:paraId="2148093C"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3. Форма, сроки и порядок оплаты по договору</w:t>
      </w:r>
    </w:p>
    <w:p w14:paraId="6396FAEB" w14:textId="77777777" w:rsidR="00052FBD" w:rsidRPr="00B73506" w:rsidRDefault="00052FBD" w:rsidP="00052FBD">
      <w:pPr>
        <w:pStyle w:val="a8"/>
        <w:tabs>
          <w:tab w:val="left" w:pos="0"/>
        </w:tabs>
        <w:spacing w:after="0"/>
        <w:rPr>
          <w:rFonts w:ascii="Times New Roman" w:hAnsi="Times New Roman"/>
        </w:rPr>
      </w:pPr>
      <w:r w:rsidRPr="00B73506">
        <w:rPr>
          <w:rFonts w:ascii="Times New Roman" w:hAnsi="Times New Roman"/>
        </w:rPr>
        <w:t xml:space="preserve">Арендная плата уплачивается ежемесячно и </w:t>
      </w:r>
      <w:r w:rsidR="002C23BB" w:rsidRPr="00B73506">
        <w:rPr>
          <w:rFonts w:ascii="Times New Roman" w:hAnsi="Times New Roman"/>
        </w:rPr>
        <w:t xml:space="preserve">вносится </w:t>
      </w:r>
      <w:r w:rsidRPr="00B73506">
        <w:rPr>
          <w:rFonts w:ascii="Times New Roman" w:hAnsi="Times New Roman"/>
        </w:rPr>
        <w:t>Арендатором по следующим реквизитам:</w:t>
      </w:r>
    </w:p>
    <w:p w14:paraId="3224E516"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УФК по Красноярскому краю (Администрация Светлогорского сельсовета Туруханского района Красноярского края л/с 04193012950)</w:t>
      </w:r>
    </w:p>
    <w:p w14:paraId="4C753D0E"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 xml:space="preserve">ОТДЕЛЕНИЕ КРАСНОЯРСК БАНКА РОССИИ//УФК по Красноярскому краю, </w:t>
      </w:r>
    </w:p>
    <w:p w14:paraId="48B4278A"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г. Красноярск БИК 010407105</w:t>
      </w:r>
    </w:p>
    <w:p w14:paraId="425DB0B9"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банк. счет 40102810245370000011</w:t>
      </w:r>
    </w:p>
    <w:p w14:paraId="1F519003" w14:textId="77777777" w:rsidR="00463802" w:rsidRPr="00463802" w:rsidRDefault="00463802" w:rsidP="00463802">
      <w:pPr>
        <w:tabs>
          <w:tab w:val="left" w:pos="0"/>
        </w:tabs>
        <w:ind w:right="-90"/>
        <w:rPr>
          <w:rFonts w:ascii="Times New Roman" w:hAnsi="Times New Roman" w:cs="Times New Roman"/>
          <w:b/>
        </w:rPr>
      </w:pPr>
      <w:proofErr w:type="spellStart"/>
      <w:r w:rsidRPr="00463802">
        <w:rPr>
          <w:rFonts w:ascii="Times New Roman" w:hAnsi="Times New Roman" w:cs="Times New Roman"/>
          <w:b/>
        </w:rPr>
        <w:t>казн</w:t>
      </w:r>
      <w:proofErr w:type="spellEnd"/>
      <w:r w:rsidRPr="00463802">
        <w:rPr>
          <w:rFonts w:ascii="Times New Roman" w:hAnsi="Times New Roman" w:cs="Times New Roman"/>
          <w:b/>
        </w:rPr>
        <w:t xml:space="preserve">. счет 03100643000000011900 </w:t>
      </w:r>
    </w:p>
    <w:p w14:paraId="170E7EA9"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КБК 5561 11 05 075 10 0000 120</w:t>
      </w:r>
    </w:p>
    <w:p w14:paraId="221DDC62"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ОКТМО 04654439</w:t>
      </w:r>
    </w:p>
    <w:p w14:paraId="6E9C5DE9" w14:textId="77777777" w:rsidR="005B4913" w:rsidRPr="005B4913" w:rsidRDefault="005B4913" w:rsidP="005B4913">
      <w:pPr>
        <w:tabs>
          <w:tab w:val="left" w:pos="0"/>
        </w:tabs>
        <w:ind w:right="-90"/>
        <w:rPr>
          <w:rFonts w:ascii="Times New Roman" w:hAnsi="Times New Roman" w:cs="Times New Roman"/>
        </w:rPr>
      </w:pPr>
      <w:r w:rsidRPr="005B4913">
        <w:rPr>
          <w:rFonts w:ascii="Times New Roman" w:hAnsi="Times New Roman" w:cs="Times New Roman"/>
        </w:rPr>
        <w:t xml:space="preserve">Арендный платеж исчисляется с начала действия договора и вносится Арендатором в течение десяти дней с момента его подписания. </w:t>
      </w:r>
    </w:p>
    <w:p w14:paraId="7FCBAA54" w14:textId="77777777" w:rsidR="005B4913" w:rsidRPr="005B4913" w:rsidRDefault="005B4913" w:rsidP="005B4913">
      <w:pPr>
        <w:tabs>
          <w:tab w:val="left" w:pos="360"/>
          <w:tab w:val="left" w:pos="1788"/>
        </w:tabs>
        <w:ind w:right="-90"/>
        <w:rPr>
          <w:rFonts w:ascii="Times New Roman" w:hAnsi="Times New Roman" w:cs="Times New Roman"/>
          <w:b/>
        </w:rPr>
      </w:pPr>
      <w:r w:rsidRPr="005B4913">
        <w:rPr>
          <w:rFonts w:ascii="Times New Roman" w:hAnsi="Times New Roman" w:cs="Times New Roman"/>
          <w:b/>
        </w:rPr>
        <w:t xml:space="preserve">В платежном документе Арендатор </w:t>
      </w:r>
      <w:r w:rsidRPr="005B4913">
        <w:rPr>
          <w:rFonts w:ascii="Times New Roman" w:hAnsi="Times New Roman" w:cs="Times New Roman"/>
          <w:b/>
          <w:iCs/>
        </w:rPr>
        <w:t>указывает уникальный идентификатор начисления (УИН)</w:t>
      </w:r>
      <w:r w:rsidRPr="005B4913">
        <w:rPr>
          <w:rFonts w:ascii="Times New Roman" w:hAnsi="Times New Roman" w:cs="Times New Roman"/>
          <w:b/>
        </w:rPr>
        <w:t xml:space="preserve"> и идентификатор плательщика. Арендодатель предоставляет Арендатору </w:t>
      </w:r>
      <w:r w:rsidRPr="005B4913">
        <w:rPr>
          <w:rFonts w:ascii="Times New Roman" w:hAnsi="Times New Roman" w:cs="Times New Roman"/>
          <w:b/>
          <w:iCs/>
        </w:rPr>
        <w:t xml:space="preserve">УИН в течение 10 (десяти) дней с момента заключения настоящего договора. </w:t>
      </w:r>
    </w:p>
    <w:p w14:paraId="43524DEE" w14:textId="4E7E1BE4" w:rsidR="005B4913" w:rsidRPr="005B4913" w:rsidRDefault="005B4913" w:rsidP="005B4913">
      <w:pPr>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1</w:t>
      </w:r>
      <w:r w:rsidRPr="005B4913">
        <w:rPr>
          <w:rFonts w:ascii="Times New Roman" w:hAnsi="Times New Roman" w:cs="Times New Roman"/>
        </w:rPr>
        <w:t>.</w:t>
      </w:r>
      <w:r>
        <w:rPr>
          <w:rFonts w:ascii="Times New Roman" w:hAnsi="Times New Roman" w:cs="Times New Roman"/>
        </w:rPr>
        <w:t xml:space="preserve"> Арендатор считается </w:t>
      </w:r>
      <w:proofErr w:type="gramStart"/>
      <w:r>
        <w:rPr>
          <w:rFonts w:ascii="Times New Roman" w:hAnsi="Times New Roman" w:cs="Times New Roman"/>
        </w:rPr>
        <w:t>надлежащим</w:t>
      </w:r>
      <w:r w:rsidR="00A62E13">
        <w:rPr>
          <w:rFonts w:ascii="Times New Roman" w:hAnsi="Times New Roman" w:cs="Times New Roman"/>
        </w:rPr>
        <w:t xml:space="preserve"> </w:t>
      </w:r>
      <w:r w:rsidRPr="005B4913">
        <w:rPr>
          <w:rFonts w:ascii="Times New Roman" w:hAnsi="Times New Roman" w:cs="Times New Roman"/>
        </w:rPr>
        <w:t>образом</w:t>
      </w:r>
      <w:proofErr w:type="gramEnd"/>
      <w:r w:rsidRPr="005B4913">
        <w:rPr>
          <w:rFonts w:ascii="Times New Roman" w:hAnsi="Times New Roman" w:cs="Times New Roman"/>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14:paraId="47846F37" w14:textId="77777777" w:rsidR="005B4913" w:rsidRPr="005B4913" w:rsidRDefault="005B4913" w:rsidP="005B4913">
      <w:pPr>
        <w:rPr>
          <w:rFonts w:ascii="Times New Roman" w:hAnsi="Times New Roman" w:cs="Times New Roman"/>
        </w:rPr>
      </w:pPr>
      <w:r w:rsidRPr="005B4913">
        <w:rPr>
          <w:rFonts w:ascii="Times New Roman" w:hAnsi="Times New Roman" w:cs="Times New Roman"/>
        </w:rPr>
        <w:t>3.</w:t>
      </w:r>
      <w:r w:rsidR="00E30D46">
        <w:rPr>
          <w:rFonts w:ascii="Times New Roman" w:hAnsi="Times New Roman" w:cs="Times New Roman"/>
        </w:rPr>
        <w:t>2</w:t>
      </w:r>
      <w:r w:rsidRPr="005B4913">
        <w:rPr>
          <w:rFonts w:ascii="Times New Roman" w:hAnsi="Times New Roman" w:cs="Times New Roman"/>
        </w:rPr>
        <w:t xml:space="preserve">. Положения об изменении размера арендной платы, изложенные в п. </w:t>
      </w:r>
      <w:r w:rsidR="00E30D46">
        <w:rPr>
          <w:rFonts w:ascii="Times New Roman" w:hAnsi="Times New Roman" w:cs="Times New Roman"/>
        </w:rPr>
        <w:t>4</w:t>
      </w:r>
      <w:r w:rsidRPr="005B4913">
        <w:rPr>
          <w:rFonts w:ascii="Times New Roman" w:hAnsi="Times New Roman" w:cs="Times New Roman"/>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w:t>
      </w:r>
      <w:r w:rsidRPr="005B4913">
        <w:rPr>
          <w:rFonts w:ascii="Times New Roman" w:hAnsi="Times New Roman" w:cs="Times New Roman"/>
        </w:rPr>
        <w:lastRenderedPageBreak/>
        <w:t xml:space="preserve">дополнительных соглашений об изменении размера арендной платы. Изменение размера арендной платы в соответствии с порядком, определенным в п. </w:t>
      </w:r>
      <w:r w:rsidR="00E30D46">
        <w:rPr>
          <w:rFonts w:ascii="Times New Roman" w:hAnsi="Times New Roman" w:cs="Times New Roman"/>
        </w:rPr>
        <w:t>4</w:t>
      </w:r>
      <w:r w:rsidRPr="005B4913">
        <w:rPr>
          <w:rFonts w:ascii="Times New Roman" w:hAnsi="Times New Roman" w:cs="Times New Roman"/>
        </w:rPr>
        <w:t xml:space="preserve"> договора, не является изменением условий договора.  </w:t>
      </w:r>
    </w:p>
    <w:p w14:paraId="3EAB5CF5" w14:textId="77777777" w:rsidR="000F5850" w:rsidRPr="00B73506" w:rsidRDefault="000F5850" w:rsidP="00052FBD">
      <w:pPr>
        <w:ind w:firstLine="0"/>
        <w:rPr>
          <w:rFonts w:ascii="Times New Roman" w:hAnsi="Times New Roman" w:cs="Times New Roman"/>
        </w:rPr>
      </w:pPr>
    </w:p>
    <w:p w14:paraId="4F1A03E3"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4. Порядок пересмотра цены договора</w:t>
      </w:r>
    </w:p>
    <w:p w14:paraId="3413EFFC" w14:textId="77777777" w:rsidR="00052FBD" w:rsidRPr="00B73506" w:rsidRDefault="00052FBD" w:rsidP="00052FBD">
      <w:pPr>
        <w:tabs>
          <w:tab w:val="left" w:pos="360"/>
          <w:tab w:val="left" w:pos="1788"/>
        </w:tabs>
        <w:ind w:right="57"/>
        <w:rPr>
          <w:rFonts w:ascii="Times New Roman" w:hAnsi="Times New Roman" w:cs="Times New Roman"/>
        </w:rPr>
      </w:pPr>
      <w:r w:rsidRPr="00E30D46">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E30D46">
        <w:rPr>
          <w:rFonts w:ascii="Times New Roman" w:hAnsi="Times New Roman" w:cs="Times New Roman"/>
          <w:shd w:val="clear" w:color="auto" w:fill="FFFFFF"/>
        </w:rPr>
        <w:t xml:space="preserve"> </w:t>
      </w:r>
      <w:r w:rsidRPr="00E30D46">
        <w:rPr>
          <w:rFonts w:ascii="Times New Roman" w:hAnsi="Times New Roman" w:cs="Times New Roman"/>
          <w:shd w:val="clear" w:color="auto" w:fill="FFFFFF"/>
        </w:rPr>
        <w:t>Обязанность Арендатора по уплате арендной платы в новых размерах возникает с момента</w:t>
      </w:r>
      <w:r w:rsidR="00781E4C" w:rsidRPr="00E30D46">
        <w:rPr>
          <w:rFonts w:ascii="Times New Roman" w:hAnsi="Times New Roman" w:cs="Times New Roman"/>
          <w:shd w:val="clear" w:color="auto" w:fill="FFFFFF"/>
        </w:rPr>
        <w:t>,</w:t>
      </w:r>
      <w:r w:rsidRPr="00E30D46">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Pr="00E30D46">
        <w:rPr>
          <w:rFonts w:ascii="Times New Roman" w:hAnsi="Times New Roman" w:cs="Times New Roman"/>
        </w:rPr>
        <w:t>Цена договора</w:t>
      </w:r>
      <w:r w:rsidR="00E30D46">
        <w:rPr>
          <w:rFonts w:ascii="Times New Roman" w:hAnsi="Times New Roman" w:cs="Times New Roman"/>
        </w:rPr>
        <w:t xml:space="preserve"> </w:t>
      </w:r>
      <w:r w:rsidRPr="00E30D46">
        <w:rPr>
          <w:rFonts w:ascii="Times New Roman" w:hAnsi="Times New Roman" w:cs="Times New Roman"/>
        </w:rPr>
        <w:t>может быть пересмотрена только в сторону увеличения, стороны не вправе пересмотреть цену договора в сторону уменьшения.</w:t>
      </w:r>
    </w:p>
    <w:p w14:paraId="7BEA6C30" w14:textId="77777777" w:rsidR="00052FBD" w:rsidRPr="00B73506" w:rsidRDefault="00052FBD" w:rsidP="00052FBD">
      <w:pPr>
        <w:rPr>
          <w:rFonts w:ascii="Times New Roman" w:hAnsi="Times New Roman" w:cs="Times New Roman"/>
        </w:rPr>
      </w:pPr>
    </w:p>
    <w:p w14:paraId="6B455EE0"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5. Порядок, место, дата начала и дата и время окончания срока подачи заявок на участие в аукционе</w:t>
      </w:r>
    </w:p>
    <w:p w14:paraId="5F55B7E0"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Подача заявки на участие в аукционе является акцептом оферты в соответствии со </w:t>
      </w:r>
      <w:hyperlink r:id="rId9" w:anchor="/document/10164072/entry/438" w:history="1">
        <w:r w:rsidRPr="00B73506">
          <w:rPr>
            <w:rStyle w:val="a7"/>
            <w:rFonts w:ascii="Times New Roman" w:hAnsi="Times New Roman" w:cs="Times New Roman"/>
            <w:color w:val="auto"/>
            <w:u w:val="none"/>
          </w:rPr>
          <w:t>статьей 438</w:t>
        </w:r>
      </w:hyperlink>
      <w:r w:rsidRPr="00B73506">
        <w:rPr>
          <w:rFonts w:ascii="Times New Roman" w:hAnsi="Times New Roman" w:cs="Times New Roman"/>
        </w:rPr>
        <w:t xml:space="preserve"> Гражданского кодекса Российской Федерации.</w:t>
      </w:r>
    </w:p>
    <w:p w14:paraId="767BF9FE"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Заявка на участие в аукционе должна содержать:</w:t>
      </w:r>
    </w:p>
    <w:p w14:paraId="0D327B84" w14:textId="77777777" w:rsidR="00052FBD" w:rsidRPr="00B73506" w:rsidRDefault="00052FBD" w:rsidP="00052FBD">
      <w:pPr>
        <w:pStyle w:val="s1"/>
        <w:spacing w:before="0" w:beforeAutospacing="0" w:after="0" w:afterAutospacing="0"/>
        <w:ind w:firstLine="720"/>
        <w:jc w:val="both"/>
      </w:pPr>
      <w:r w:rsidRPr="00B73506">
        <w:t>1) сведения и документы о заявителе, подавшем такую заявку:</w:t>
      </w:r>
    </w:p>
    <w:p w14:paraId="64B91C57" w14:textId="77777777" w:rsidR="00052FBD" w:rsidRPr="00B73506" w:rsidRDefault="00052FBD" w:rsidP="00052FBD">
      <w:pPr>
        <w:pStyle w:val="s1"/>
        <w:spacing w:before="0" w:beforeAutospacing="0" w:after="0" w:afterAutospacing="0"/>
        <w:ind w:firstLine="720"/>
        <w:jc w:val="both"/>
      </w:pPr>
      <w:r w:rsidRPr="00B73506">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2C8127F3" w14:textId="77777777" w:rsidR="00052FBD" w:rsidRPr="00B73506" w:rsidRDefault="00052FBD" w:rsidP="00052FBD">
      <w:pPr>
        <w:pStyle w:val="s1"/>
        <w:spacing w:before="0" w:beforeAutospacing="0" w:after="0" w:afterAutospacing="0"/>
        <w:ind w:firstLine="720"/>
        <w:jc w:val="both"/>
      </w:pPr>
      <w:r w:rsidRPr="00B73506">
        <w:t xml:space="preserve">б) полученную не ранее чем за шесть месяцев до даты размещения на </w:t>
      </w:r>
      <w:hyperlink r:id="rId10" w:tgtFrame="_blank" w:history="1">
        <w:r w:rsidRPr="00B73506">
          <w:rPr>
            <w:rStyle w:val="a7"/>
            <w:color w:val="auto"/>
            <w:u w:val="none"/>
          </w:rPr>
          <w:t>официальном сайте</w:t>
        </w:r>
      </w:hyperlink>
      <w:r w:rsidRPr="00B73506">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14:paraId="71E64FCB" w14:textId="77777777" w:rsidR="00052FBD" w:rsidRPr="00B73506" w:rsidRDefault="00052FBD" w:rsidP="00052FBD">
      <w:pPr>
        <w:pStyle w:val="s1"/>
        <w:spacing w:before="0" w:beforeAutospacing="0" w:after="0" w:afterAutospacing="0"/>
        <w:ind w:firstLine="720"/>
        <w:jc w:val="both"/>
      </w:pPr>
      <w:r w:rsidRPr="00B73506">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14:paraId="2B9019A1" w14:textId="77777777" w:rsidR="00052FBD" w:rsidRPr="00B73506" w:rsidRDefault="00052FBD" w:rsidP="00052FBD">
      <w:pPr>
        <w:pStyle w:val="s1"/>
        <w:spacing w:before="0" w:beforeAutospacing="0" w:after="0" w:afterAutospacing="0"/>
        <w:ind w:firstLine="720"/>
        <w:jc w:val="both"/>
      </w:pPr>
      <w:r w:rsidRPr="00B73506">
        <w:t>г) копии учредительных документов заявителя (для юридических лиц);</w:t>
      </w:r>
    </w:p>
    <w:p w14:paraId="52340B21" w14:textId="77777777" w:rsidR="00052FBD" w:rsidRPr="00B73506" w:rsidRDefault="00052FBD" w:rsidP="00052FBD">
      <w:pPr>
        <w:pStyle w:val="s1"/>
        <w:spacing w:before="0" w:beforeAutospacing="0" w:after="0" w:afterAutospacing="0"/>
        <w:ind w:firstLine="720"/>
        <w:jc w:val="both"/>
      </w:pPr>
      <w:r w:rsidRPr="00B73506">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1" w:anchor="/multilink/12173365/paragraph/258/number/0" w:history="1">
        <w:r w:rsidRPr="00B73506">
          <w:rPr>
            <w:rStyle w:val="a7"/>
            <w:color w:val="auto"/>
            <w:u w:val="none"/>
          </w:rPr>
          <w:t>законодательством</w:t>
        </w:r>
      </w:hyperlink>
      <w:r w:rsidRPr="00B73506">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319BE26E" w14:textId="77777777" w:rsidR="00052FBD" w:rsidRPr="00B73506" w:rsidRDefault="00052FBD" w:rsidP="00052FBD">
      <w:pPr>
        <w:pStyle w:val="s1"/>
        <w:spacing w:before="0" w:beforeAutospacing="0" w:after="0" w:afterAutospacing="0"/>
        <w:ind w:firstLine="720"/>
        <w:jc w:val="both"/>
      </w:pPr>
      <w:r w:rsidRPr="00B73506">
        <w:lastRenderedPageBreak/>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2" w:anchor="/document/12125267/entry/3012" w:history="1">
        <w:r w:rsidRPr="00B73506">
          <w:rPr>
            <w:rStyle w:val="a7"/>
            <w:color w:val="auto"/>
            <w:u w:val="none"/>
          </w:rPr>
          <w:t>Кодексом</w:t>
        </w:r>
      </w:hyperlink>
      <w:r w:rsidRPr="00B73506">
        <w:t xml:space="preserve"> Российской Федерации об административных правонарушениях;</w:t>
      </w:r>
    </w:p>
    <w:p w14:paraId="444A6FF3"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Заявитель вправе подать только одну заявку в отношении каждого предмета аукциона.</w:t>
      </w:r>
    </w:p>
    <w:p w14:paraId="76B59CE2"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14:paraId="3050819D"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Место подачи заявок: </w:t>
      </w:r>
      <w:r w:rsidRPr="00B73506">
        <w:rPr>
          <w:rFonts w:ascii="Times New Roman" w:hAnsi="Times New Roman" w:cs="Times New Roman"/>
        </w:rPr>
        <w:t>Красноярский край, Туруханский район, п</w:t>
      </w:r>
      <w:r w:rsidR="00B73506">
        <w:rPr>
          <w:rFonts w:ascii="Times New Roman" w:hAnsi="Times New Roman" w:cs="Times New Roman"/>
        </w:rPr>
        <w:t xml:space="preserve">. Светлогорск, ул. Энергетиков, </w:t>
      </w:r>
      <w:r w:rsidRPr="00B73506">
        <w:rPr>
          <w:rFonts w:ascii="Times New Roman" w:hAnsi="Times New Roman" w:cs="Times New Roman"/>
        </w:rPr>
        <w:t xml:space="preserve">д. 15, </w:t>
      </w:r>
      <w:r w:rsidRPr="00E23F86">
        <w:rPr>
          <w:rFonts w:ascii="Times New Roman" w:hAnsi="Times New Roman" w:cs="Times New Roman"/>
        </w:rPr>
        <w:t>приемная.</w:t>
      </w:r>
      <w:r w:rsidR="007C4992">
        <w:rPr>
          <w:rFonts w:ascii="Times New Roman" w:hAnsi="Times New Roman" w:cs="Times New Roman"/>
        </w:rPr>
        <w:t xml:space="preserve"> </w:t>
      </w:r>
      <w:r w:rsidRPr="00B73506">
        <w:rPr>
          <w:rFonts w:ascii="Times New Roman" w:hAnsi="Times New Roman" w:cs="Times New Roman"/>
          <w:bCs/>
        </w:rPr>
        <w:t xml:space="preserve">Режим работы: понедельник – четверг с 9.00 до 13.00 и с 14.00 до 18.00, пятница с 9.00 до 13.00, суббота, воскресенье – выходные дни. Справочные телефоны: </w:t>
      </w:r>
      <w:r w:rsidR="00E30D46">
        <w:rPr>
          <w:rFonts w:ascii="Times New Roman" w:hAnsi="Times New Roman" w:cs="Times New Roman"/>
          <w:bCs/>
        </w:rPr>
        <w:t>8</w:t>
      </w:r>
      <w:r w:rsidRPr="00E23F86">
        <w:rPr>
          <w:rFonts w:ascii="Times New Roman" w:hAnsi="Times New Roman" w:cs="Times New Roman"/>
          <w:bCs/>
        </w:rPr>
        <w:t>(391</w:t>
      </w:r>
      <w:r w:rsidR="00506A7C" w:rsidRPr="00E23F86">
        <w:rPr>
          <w:rFonts w:ascii="Times New Roman" w:hAnsi="Times New Roman" w:cs="Times New Roman"/>
          <w:bCs/>
        </w:rPr>
        <w:t>72</w:t>
      </w:r>
      <w:r w:rsidRPr="00E23F86">
        <w:rPr>
          <w:rFonts w:ascii="Times New Roman" w:hAnsi="Times New Roman" w:cs="Times New Roman"/>
          <w:bCs/>
        </w:rPr>
        <w:t xml:space="preserve">) </w:t>
      </w:r>
      <w:r w:rsidR="00055C30" w:rsidRPr="00E23F86">
        <w:rPr>
          <w:rFonts w:ascii="Times New Roman" w:hAnsi="Times New Roman" w:cs="Times New Roman"/>
          <w:bCs/>
        </w:rPr>
        <w:t>2-87-68</w:t>
      </w:r>
      <w:r w:rsidR="00E23F86">
        <w:rPr>
          <w:rFonts w:ascii="Times New Roman" w:hAnsi="Times New Roman" w:cs="Times New Roman"/>
          <w:bCs/>
        </w:rPr>
        <w:t>, 2-87-73.</w:t>
      </w:r>
    </w:p>
    <w:p w14:paraId="1B893316" w14:textId="2AE98D18" w:rsidR="00052FBD" w:rsidRPr="00BD54D1" w:rsidRDefault="00052FBD" w:rsidP="00052FBD">
      <w:pPr>
        <w:rPr>
          <w:rFonts w:ascii="Times New Roman" w:hAnsi="Times New Roman" w:cs="Times New Roman"/>
        </w:rPr>
      </w:pPr>
      <w:r w:rsidRPr="00B73506">
        <w:rPr>
          <w:rFonts w:ascii="Times New Roman" w:hAnsi="Times New Roman" w:cs="Times New Roman"/>
          <w:b/>
        </w:rPr>
        <w:t xml:space="preserve">Дата начала подачи </w:t>
      </w:r>
      <w:r w:rsidRPr="00BD54D1">
        <w:rPr>
          <w:rFonts w:ascii="Times New Roman" w:hAnsi="Times New Roman" w:cs="Times New Roman"/>
          <w:b/>
        </w:rPr>
        <w:t xml:space="preserve">заявок: </w:t>
      </w:r>
      <w:r w:rsidRPr="00E23F86">
        <w:rPr>
          <w:rFonts w:ascii="Times New Roman" w:hAnsi="Times New Roman" w:cs="Times New Roman"/>
        </w:rPr>
        <w:t>«</w:t>
      </w:r>
      <w:r w:rsidR="001E1B2E">
        <w:rPr>
          <w:rFonts w:ascii="Times New Roman" w:hAnsi="Times New Roman" w:cs="Times New Roman"/>
        </w:rPr>
        <w:t>21</w:t>
      </w:r>
      <w:r w:rsidRPr="00E23F86">
        <w:rPr>
          <w:rFonts w:ascii="Times New Roman" w:hAnsi="Times New Roman" w:cs="Times New Roman"/>
        </w:rPr>
        <w:t>»</w:t>
      </w:r>
      <w:r w:rsidR="00ED6E28">
        <w:rPr>
          <w:rFonts w:ascii="Times New Roman" w:hAnsi="Times New Roman" w:cs="Times New Roman"/>
        </w:rPr>
        <w:t xml:space="preserve"> </w:t>
      </w:r>
      <w:r w:rsidR="00A62E13">
        <w:rPr>
          <w:rFonts w:ascii="Times New Roman" w:hAnsi="Times New Roman" w:cs="Times New Roman"/>
        </w:rPr>
        <w:t>мая</w:t>
      </w:r>
      <w:r w:rsidR="00D6799F" w:rsidRPr="00BD54D1">
        <w:rPr>
          <w:rFonts w:ascii="Times New Roman" w:hAnsi="Times New Roman" w:cs="Times New Roman"/>
        </w:rPr>
        <w:t xml:space="preserve"> 202</w:t>
      </w:r>
      <w:r w:rsidR="00463802">
        <w:rPr>
          <w:rFonts w:ascii="Times New Roman" w:hAnsi="Times New Roman" w:cs="Times New Roman"/>
        </w:rPr>
        <w:t>2</w:t>
      </w:r>
      <w:r w:rsidR="00ED6E28">
        <w:rPr>
          <w:rFonts w:ascii="Times New Roman" w:hAnsi="Times New Roman" w:cs="Times New Roman"/>
        </w:rPr>
        <w:t xml:space="preserve"> </w:t>
      </w:r>
      <w:r w:rsidRPr="00BD54D1">
        <w:rPr>
          <w:rFonts w:ascii="Times New Roman" w:hAnsi="Times New Roman" w:cs="Times New Roman"/>
        </w:rPr>
        <w:t>года.</w:t>
      </w:r>
    </w:p>
    <w:p w14:paraId="79799EAB" w14:textId="201291F2" w:rsidR="00052FBD" w:rsidRPr="00B73506" w:rsidRDefault="00052FBD" w:rsidP="00052FBD">
      <w:pPr>
        <w:rPr>
          <w:rFonts w:ascii="Times New Roman" w:hAnsi="Times New Roman" w:cs="Times New Roman"/>
        </w:rPr>
      </w:pPr>
      <w:r w:rsidRPr="00BD54D1">
        <w:rPr>
          <w:rFonts w:ascii="Times New Roman" w:hAnsi="Times New Roman" w:cs="Times New Roman"/>
          <w:b/>
        </w:rPr>
        <w:t>Дата и время окончания подачи заявок:</w:t>
      </w:r>
      <w:r w:rsidR="00ED6E28">
        <w:rPr>
          <w:rFonts w:ascii="Times New Roman" w:hAnsi="Times New Roman" w:cs="Times New Roman"/>
          <w:b/>
        </w:rPr>
        <w:t xml:space="preserve"> </w:t>
      </w:r>
      <w:r w:rsidRPr="00BD54D1">
        <w:rPr>
          <w:rFonts w:ascii="Times New Roman" w:hAnsi="Times New Roman" w:cs="Times New Roman"/>
        </w:rPr>
        <w:t>«</w:t>
      </w:r>
      <w:r w:rsidR="001E1B2E">
        <w:rPr>
          <w:rFonts w:ascii="Times New Roman" w:hAnsi="Times New Roman" w:cs="Times New Roman"/>
        </w:rPr>
        <w:t>10</w:t>
      </w:r>
      <w:r w:rsidRPr="00BD54D1">
        <w:rPr>
          <w:rFonts w:ascii="Times New Roman" w:hAnsi="Times New Roman" w:cs="Times New Roman"/>
        </w:rPr>
        <w:t xml:space="preserve">» </w:t>
      </w:r>
      <w:r w:rsidR="00EE50B1">
        <w:rPr>
          <w:rFonts w:ascii="Times New Roman" w:hAnsi="Times New Roman" w:cs="Times New Roman"/>
        </w:rPr>
        <w:t>июня</w:t>
      </w:r>
      <w:r w:rsidRPr="00BD54D1">
        <w:rPr>
          <w:rFonts w:ascii="Times New Roman" w:hAnsi="Times New Roman" w:cs="Times New Roman"/>
        </w:rPr>
        <w:t xml:space="preserve"> 20</w:t>
      </w:r>
      <w:r w:rsidR="0068642D" w:rsidRPr="00BD54D1">
        <w:rPr>
          <w:rFonts w:ascii="Times New Roman" w:hAnsi="Times New Roman" w:cs="Times New Roman"/>
        </w:rPr>
        <w:t>2</w:t>
      </w:r>
      <w:r w:rsidR="00463802">
        <w:rPr>
          <w:rFonts w:ascii="Times New Roman" w:hAnsi="Times New Roman" w:cs="Times New Roman"/>
        </w:rPr>
        <w:t>2</w:t>
      </w:r>
      <w:r w:rsidRPr="00BD54D1">
        <w:rPr>
          <w:rFonts w:ascii="Times New Roman" w:hAnsi="Times New Roman" w:cs="Times New Roman"/>
        </w:rPr>
        <w:t xml:space="preserve"> года до 1</w:t>
      </w:r>
      <w:r w:rsidR="001E1B2E">
        <w:rPr>
          <w:rFonts w:ascii="Times New Roman" w:hAnsi="Times New Roman" w:cs="Times New Roman"/>
        </w:rPr>
        <w:t>6</w:t>
      </w:r>
      <w:r w:rsidRPr="00B73506">
        <w:rPr>
          <w:rFonts w:ascii="Times New Roman" w:hAnsi="Times New Roman" w:cs="Times New Roman"/>
        </w:rPr>
        <w:t xml:space="preserve"> часов </w:t>
      </w:r>
      <w:r w:rsidR="001E1B2E">
        <w:rPr>
          <w:rFonts w:ascii="Times New Roman" w:hAnsi="Times New Roman" w:cs="Times New Roman"/>
        </w:rPr>
        <w:t>0</w:t>
      </w:r>
      <w:r w:rsidRPr="00B73506">
        <w:rPr>
          <w:rFonts w:ascii="Times New Roman" w:hAnsi="Times New Roman" w:cs="Times New Roman"/>
        </w:rPr>
        <w:t>0 минут.</w:t>
      </w:r>
    </w:p>
    <w:p w14:paraId="49C8F17E" w14:textId="77777777" w:rsidR="00052FBD" w:rsidRPr="00B73506" w:rsidRDefault="00052FBD" w:rsidP="00052FBD">
      <w:pPr>
        <w:rPr>
          <w:rFonts w:ascii="Times New Roman" w:hAnsi="Times New Roman" w:cs="Times New Roman"/>
          <w:b/>
        </w:rPr>
      </w:pPr>
    </w:p>
    <w:p w14:paraId="3CE553DA"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6. Требования к участникам аукциона</w:t>
      </w:r>
    </w:p>
    <w:p w14:paraId="44CEAD4F"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14:paraId="47DB84BE" w14:textId="77777777" w:rsidR="00052FBD" w:rsidRPr="00B73506" w:rsidRDefault="00052FBD" w:rsidP="00052FBD">
      <w:pPr>
        <w:rPr>
          <w:rFonts w:ascii="Times New Roman" w:hAnsi="Times New Roman" w:cs="Times New Roman"/>
          <w:b/>
        </w:rPr>
      </w:pPr>
      <w:r w:rsidRPr="00B73506">
        <w:rPr>
          <w:rFonts w:ascii="Times New Roman" w:hAnsi="Times New Roman" w:cs="Times New Roman"/>
        </w:rPr>
        <w:t>Участники аукциона должны соответствовать требованиям, установленным законодательством Российской Федерации к таким участникам.</w:t>
      </w:r>
    </w:p>
    <w:p w14:paraId="4B804D15" w14:textId="77777777" w:rsidR="00052FBD" w:rsidRPr="00B73506" w:rsidRDefault="00052FBD" w:rsidP="00281ECB">
      <w:pPr>
        <w:ind w:firstLine="0"/>
        <w:rPr>
          <w:rFonts w:ascii="Times New Roman" w:hAnsi="Times New Roman" w:cs="Times New Roman"/>
          <w:b/>
        </w:rPr>
      </w:pPr>
    </w:p>
    <w:p w14:paraId="1419F33A"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7. Порядок и срок отзыва заявок на участие в аукционе</w:t>
      </w:r>
    </w:p>
    <w:p w14:paraId="4294AE52" w14:textId="77777777" w:rsidR="00052FBD" w:rsidRPr="00B73506" w:rsidRDefault="00052FBD" w:rsidP="00052FBD">
      <w:pPr>
        <w:rPr>
          <w:rFonts w:ascii="Times New Roman" w:hAnsi="Times New Roman" w:cs="Times New Roman"/>
          <w:b/>
        </w:rPr>
      </w:pPr>
      <w:r w:rsidRPr="00B73506">
        <w:rPr>
          <w:rFonts w:ascii="Times New Roman" w:hAnsi="Times New Roman" w:cs="Times New Roman"/>
        </w:rPr>
        <w:t>Заявитель вправе отозвать заявку в любое время до установленных даты и времени начала рассмотрения заявок на участие в аукционе, написав письменное заявление в свободной форме организатору аукциона.</w:t>
      </w:r>
    </w:p>
    <w:p w14:paraId="5CF046BF" w14:textId="77777777" w:rsidR="00052FBD" w:rsidRPr="00B73506" w:rsidRDefault="00052FBD" w:rsidP="00052FBD">
      <w:pPr>
        <w:rPr>
          <w:rFonts w:ascii="Times New Roman" w:hAnsi="Times New Roman" w:cs="Times New Roman"/>
        </w:rPr>
      </w:pPr>
    </w:p>
    <w:p w14:paraId="08D6E7C1"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8. Формы, порядок, даты начала и окончания предоставления участникам аукциона разъяснений положений документации об аукционе</w:t>
      </w:r>
    </w:p>
    <w:p w14:paraId="37858CD6" w14:textId="77777777" w:rsidR="00052FBD" w:rsidRPr="00B73506" w:rsidRDefault="00052FBD" w:rsidP="00052FBD">
      <w:pPr>
        <w:pStyle w:val="s1"/>
        <w:spacing w:before="0" w:beforeAutospacing="0" w:after="0" w:afterAutospacing="0"/>
        <w:ind w:firstLine="720"/>
        <w:jc w:val="both"/>
      </w:pPr>
      <w:r w:rsidRPr="00B73506">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14:paraId="1978D0A6" w14:textId="77777777" w:rsidR="00052FBD" w:rsidRPr="00B73506" w:rsidRDefault="00052FBD" w:rsidP="00052FBD">
      <w:pPr>
        <w:pStyle w:val="s1"/>
        <w:spacing w:before="0" w:beforeAutospacing="0" w:after="0" w:afterAutospacing="0"/>
        <w:ind w:firstLine="720"/>
        <w:jc w:val="both"/>
      </w:pPr>
      <w:r w:rsidRPr="00B73506">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3" w:tgtFrame="_blank" w:history="1">
        <w:r w:rsidRPr="00B73506">
          <w:rPr>
            <w:rStyle w:val="a7"/>
            <w:color w:val="auto"/>
            <w:u w:val="none"/>
          </w:rPr>
          <w:t>официальном сайте</w:t>
        </w:r>
      </w:hyperlink>
      <w:r w:rsidRPr="00B73506">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14:paraId="4AE94127" w14:textId="50AB496D" w:rsidR="00371B10" w:rsidRPr="00BD54D1" w:rsidRDefault="00052FBD" w:rsidP="00052FBD">
      <w:pPr>
        <w:pStyle w:val="s1"/>
        <w:spacing w:before="0" w:beforeAutospacing="0" w:after="0" w:afterAutospacing="0"/>
        <w:ind w:firstLine="720"/>
        <w:jc w:val="both"/>
      </w:pPr>
      <w:r w:rsidRPr="00B73506">
        <w:rPr>
          <w:b/>
        </w:rPr>
        <w:t xml:space="preserve">Дата начала предоставления </w:t>
      </w:r>
      <w:r w:rsidRPr="00BD54D1">
        <w:rPr>
          <w:b/>
        </w:rPr>
        <w:t xml:space="preserve">участникам аукциона разъяснений: </w:t>
      </w:r>
      <w:r w:rsidR="0041545E" w:rsidRPr="00BD54D1">
        <w:t>«</w:t>
      </w:r>
      <w:r w:rsidR="001E1B2E">
        <w:t>21</w:t>
      </w:r>
      <w:r w:rsidR="0041545E" w:rsidRPr="00E23F86">
        <w:t xml:space="preserve">» </w:t>
      </w:r>
      <w:r w:rsidR="00A62E13">
        <w:t>мая</w:t>
      </w:r>
      <w:r w:rsidR="0041545E" w:rsidRPr="00BD54D1">
        <w:t xml:space="preserve"> 202</w:t>
      </w:r>
      <w:r w:rsidR="00463802">
        <w:t>2</w:t>
      </w:r>
      <w:r w:rsidR="0041545E" w:rsidRPr="00BD54D1">
        <w:t xml:space="preserve"> года</w:t>
      </w:r>
      <w:r w:rsidR="00371B10" w:rsidRPr="00BD54D1">
        <w:t>.</w:t>
      </w:r>
    </w:p>
    <w:p w14:paraId="71754EA1" w14:textId="0D497065" w:rsidR="00CD721B" w:rsidRPr="00B73506" w:rsidRDefault="00052FBD" w:rsidP="00052FBD">
      <w:pPr>
        <w:pStyle w:val="s1"/>
        <w:spacing w:before="0" w:beforeAutospacing="0" w:after="0" w:afterAutospacing="0"/>
        <w:ind w:firstLine="720"/>
        <w:jc w:val="both"/>
      </w:pPr>
      <w:r w:rsidRPr="00BD54D1">
        <w:rPr>
          <w:b/>
        </w:rPr>
        <w:t xml:space="preserve">Дата окончания предоставления участникам аукциона разъяснений: </w:t>
      </w:r>
      <w:r w:rsidR="0041545E" w:rsidRPr="00BD54D1">
        <w:t>«</w:t>
      </w:r>
      <w:r w:rsidR="00147D02">
        <w:t>0</w:t>
      </w:r>
      <w:r w:rsidR="001E1B2E">
        <w:t>5</w:t>
      </w:r>
      <w:r w:rsidR="0041545E" w:rsidRPr="00BD54D1">
        <w:t xml:space="preserve">» </w:t>
      </w:r>
      <w:r w:rsidR="00147D02">
        <w:t>июня</w:t>
      </w:r>
      <w:r w:rsidR="00463802">
        <w:t xml:space="preserve"> 2022</w:t>
      </w:r>
      <w:r w:rsidR="0041545E" w:rsidRPr="00BD54D1">
        <w:t xml:space="preserve"> года</w:t>
      </w:r>
      <w:r w:rsidR="00336F1D" w:rsidRPr="00BD54D1">
        <w:t>.</w:t>
      </w:r>
    </w:p>
    <w:p w14:paraId="3C56720C" w14:textId="77777777" w:rsidR="00052FBD" w:rsidRPr="00B73506" w:rsidRDefault="00052FBD" w:rsidP="00052FBD">
      <w:pPr>
        <w:pStyle w:val="s1"/>
        <w:spacing w:before="0" w:beforeAutospacing="0" w:after="0" w:afterAutospacing="0"/>
        <w:ind w:firstLine="720"/>
        <w:jc w:val="both"/>
      </w:pPr>
    </w:p>
    <w:p w14:paraId="5B61FE10" w14:textId="77777777" w:rsidR="00052FBD" w:rsidRPr="00B73506" w:rsidRDefault="00052FBD" w:rsidP="00052FBD">
      <w:pPr>
        <w:pStyle w:val="s1"/>
        <w:spacing w:before="0" w:beforeAutospacing="0" w:after="0" w:afterAutospacing="0"/>
        <w:ind w:firstLine="720"/>
        <w:jc w:val="both"/>
        <w:rPr>
          <w:b/>
        </w:rPr>
      </w:pPr>
      <w:r w:rsidRPr="00B73506">
        <w:rPr>
          <w:b/>
        </w:rPr>
        <w:t>9. Величина повышения начальной цены договора (</w:t>
      </w:r>
      <w:r w:rsidR="0068642D">
        <w:rPr>
          <w:b/>
        </w:rPr>
        <w:t>«</w:t>
      </w:r>
      <w:r w:rsidRPr="00B73506">
        <w:rPr>
          <w:b/>
        </w:rPr>
        <w:t>шаг аукциона</w:t>
      </w:r>
      <w:r w:rsidR="0068642D">
        <w:rPr>
          <w:b/>
        </w:rPr>
        <w:t>»</w:t>
      </w:r>
      <w:r w:rsidRPr="00B73506">
        <w:rPr>
          <w:b/>
        </w:rPr>
        <w:t>)</w:t>
      </w:r>
    </w:p>
    <w:p w14:paraId="595CA57F" w14:textId="09E67E4B" w:rsidR="00052FBD" w:rsidRDefault="005B4913" w:rsidP="00781E4C">
      <w:pPr>
        <w:rPr>
          <w:rFonts w:ascii="Times New Roman" w:hAnsi="Times New Roman" w:cs="Times New Roman"/>
        </w:rPr>
      </w:pPr>
      <w:r>
        <w:rPr>
          <w:rFonts w:ascii="Times New Roman" w:hAnsi="Times New Roman" w:cs="Times New Roman"/>
        </w:rPr>
        <w:t>«</w:t>
      </w:r>
      <w:r w:rsidR="00052FBD" w:rsidRPr="00B73506">
        <w:rPr>
          <w:rFonts w:ascii="Times New Roman" w:hAnsi="Times New Roman" w:cs="Times New Roman"/>
        </w:rPr>
        <w:t>Шаг аукциона</w:t>
      </w:r>
      <w:r>
        <w:rPr>
          <w:rFonts w:ascii="Times New Roman" w:hAnsi="Times New Roman" w:cs="Times New Roman"/>
        </w:rPr>
        <w:t>»</w:t>
      </w:r>
      <w:r w:rsidR="00052FBD" w:rsidRPr="00B73506">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w:t>
      </w:r>
      <w:r w:rsidR="00781E4C" w:rsidRPr="00B73506">
        <w:rPr>
          <w:rFonts w:ascii="Times New Roman" w:hAnsi="Times New Roman" w:cs="Times New Roman"/>
        </w:rPr>
        <w:t xml:space="preserve">звещении о проведении аукциона и </w:t>
      </w:r>
      <w:r w:rsidR="00781E4C" w:rsidRPr="00BD54D1">
        <w:rPr>
          <w:rFonts w:ascii="Times New Roman" w:hAnsi="Times New Roman" w:cs="Times New Roman"/>
        </w:rPr>
        <w:t xml:space="preserve">составляет </w:t>
      </w:r>
      <w:r w:rsidR="00E348D7">
        <w:rPr>
          <w:rFonts w:ascii="Times New Roman" w:hAnsi="Times New Roman" w:cs="Times New Roman"/>
        </w:rPr>
        <w:t>88</w:t>
      </w:r>
      <w:r w:rsidR="001E1B2E">
        <w:rPr>
          <w:rFonts w:ascii="Times New Roman" w:hAnsi="Times New Roman" w:cs="Times New Roman"/>
        </w:rPr>
        <w:t>9</w:t>
      </w:r>
      <w:r w:rsidR="00E348D7">
        <w:rPr>
          <w:rFonts w:ascii="Times New Roman" w:hAnsi="Times New Roman" w:cs="Times New Roman"/>
        </w:rPr>
        <w:t>,</w:t>
      </w:r>
      <w:r w:rsidR="001E1B2E">
        <w:rPr>
          <w:rFonts w:ascii="Times New Roman" w:hAnsi="Times New Roman" w:cs="Times New Roman"/>
        </w:rPr>
        <w:t>00</w:t>
      </w:r>
      <w:r w:rsidR="00E30D46">
        <w:rPr>
          <w:rFonts w:ascii="Times New Roman" w:hAnsi="Times New Roman" w:cs="Times New Roman"/>
        </w:rPr>
        <w:t xml:space="preserve"> </w:t>
      </w:r>
      <w:r w:rsidR="00052FBD" w:rsidRPr="00BD54D1">
        <w:rPr>
          <w:rFonts w:ascii="Times New Roman" w:hAnsi="Times New Roman" w:cs="Times New Roman"/>
        </w:rPr>
        <w:t>руб.;</w:t>
      </w:r>
    </w:p>
    <w:p w14:paraId="5245D260"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w:t>
      </w:r>
      <w:r w:rsidRPr="00B73506">
        <w:rPr>
          <w:rFonts w:ascii="Times New Roman" w:hAnsi="Times New Roman" w:cs="Times New Roman"/>
        </w:rPr>
        <w:lastRenderedPageBreak/>
        <w:t xml:space="preserve">договора, аукционист обязан снизить </w:t>
      </w:r>
      <w:r w:rsidR="005B4913">
        <w:rPr>
          <w:rFonts w:ascii="Times New Roman" w:hAnsi="Times New Roman" w:cs="Times New Roman"/>
        </w:rPr>
        <w:t>«</w:t>
      </w:r>
      <w:r w:rsidRPr="00B73506">
        <w:rPr>
          <w:rFonts w:ascii="Times New Roman" w:hAnsi="Times New Roman" w:cs="Times New Roman"/>
        </w:rPr>
        <w:t>шаг аукциона</w:t>
      </w:r>
      <w:r w:rsidR="005B4913">
        <w:rPr>
          <w:rFonts w:ascii="Times New Roman" w:hAnsi="Times New Roman" w:cs="Times New Roman"/>
        </w:rPr>
        <w:t>»</w:t>
      </w:r>
      <w:r w:rsidRPr="00B73506">
        <w:rPr>
          <w:rFonts w:ascii="Times New Roman" w:hAnsi="Times New Roman" w:cs="Times New Roman"/>
        </w:rPr>
        <w:t xml:space="preserve"> на 0,5 процента начальной (минимальной) цены договора (цены лота), но не ниже 0,5 процента начальной (минимальной) цены договора (цены лота).</w:t>
      </w:r>
    </w:p>
    <w:p w14:paraId="5BA49387" w14:textId="77777777" w:rsidR="00052FBD" w:rsidRPr="00B73506" w:rsidRDefault="00052FBD" w:rsidP="00052FBD">
      <w:pPr>
        <w:rPr>
          <w:rFonts w:ascii="Times New Roman" w:hAnsi="Times New Roman" w:cs="Times New Roman"/>
        </w:rPr>
      </w:pPr>
    </w:p>
    <w:p w14:paraId="53BC7609"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10. Место рассмотрения заявок на участие в аукционе: </w:t>
      </w:r>
      <w:r w:rsidRPr="00B73506">
        <w:rPr>
          <w:rFonts w:ascii="Times New Roman" w:hAnsi="Times New Roman" w:cs="Times New Roman"/>
        </w:rPr>
        <w:t xml:space="preserve">Красноярский край, Туруханский район, п. Светлогорск, ул. Энергетиков, д. 15, </w:t>
      </w:r>
      <w:r w:rsidRPr="00E23F86">
        <w:rPr>
          <w:rFonts w:ascii="Times New Roman" w:hAnsi="Times New Roman" w:cs="Times New Roman"/>
        </w:rPr>
        <w:t>конференц-зал</w:t>
      </w:r>
      <w:r w:rsidR="00E23F86">
        <w:rPr>
          <w:rFonts w:ascii="Times New Roman" w:hAnsi="Times New Roman" w:cs="Times New Roman"/>
        </w:rPr>
        <w:t xml:space="preserve"> администрации Светлогорского сельсовета.</w:t>
      </w:r>
    </w:p>
    <w:p w14:paraId="000928DD" w14:textId="77777777" w:rsidR="00052FBD" w:rsidRPr="00B73506" w:rsidRDefault="00052FBD" w:rsidP="00052FBD">
      <w:pPr>
        <w:rPr>
          <w:rFonts w:ascii="Times New Roman" w:hAnsi="Times New Roman" w:cs="Times New Roman"/>
        </w:rPr>
      </w:pPr>
    </w:p>
    <w:p w14:paraId="7A7167D8" w14:textId="7C75D767"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11. </w:t>
      </w:r>
      <w:r w:rsidRPr="00BD54D1">
        <w:rPr>
          <w:rFonts w:ascii="Times New Roman" w:hAnsi="Times New Roman" w:cs="Times New Roman"/>
          <w:b/>
        </w:rPr>
        <w:t xml:space="preserve">Дата и время начала рассмотрения заявок на участие в аукционе: </w:t>
      </w:r>
      <w:r w:rsidR="0041545E" w:rsidRPr="00BD54D1">
        <w:rPr>
          <w:rFonts w:ascii="Times New Roman" w:hAnsi="Times New Roman" w:cs="Times New Roman"/>
        </w:rPr>
        <w:t>«</w:t>
      </w:r>
      <w:r w:rsidR="00D61775">
        <w:rPr>
          <w:rFonts w:ascii="Times New Roman" w:hAnsi="Times New Roman" w:cs="Times New Roman"/>
        </w:rPr>
        <w:t>13</w:t>
      </w:r>
      <w:r w:rsidR="0041545E" w:rsidRPr="00BD54D1">
        <w:rPr>
          <w:rFonts w:ascii="Times New Roman" w:hAnsi="Times New Roman" w:cs="Times New Roman"/>
        </w:rPr>
        <w:t xml:space="preserve">» </w:t>
      </w:r>
      <w:r w:rsidR="00A62E13">
        <w:rPr>
          <w:rFonts w:ascii="Times New Roman" w:hAnsi="Times New Roman" w:cs="Times New Roman"/>
        </w:rPr>
        <w:t xml:space="preserve">июня </w:t>
      </w:r>
      <w:r w:rsidR="0041545E" w:rsidRPr="00BD54D1">
        <w:rPr>
          <w:rFonts w:ascii="Times New Roman" w:hAnsi="Times New Roman" w:cs="Times New Roman"/>
        </w:rPr>
        <w:t>202</w:t>
      </w:r>
      <w:r w:rsidR="00463802">
        <w:rPr>
          <w:rFonts w:ascii="Times New Roman" w:hAnsi="Times New Roman" w:cs="Times New Roman"/>
        </w:rPr>
        <w:t>2</w:t>
      </w:r>
      <w:r w:rsidR="0041545E" w:rsidRPr="00BD54D1">
        <w:rPr>
          <w:rFonts w:ascii="Times New Roman" w:hAnsi="Times New Roman" w:cs="Times New Roman"/>
        </w:rPr>
        <w:t xml:space="preserve"> года</w:t>
      </w:r>
      <w:r w:rsidRPr="00BD54D1">
        <w:rPr>
          <w:rFonts w:ascii="Times New Roman" w:hAnsi="Times New Roman" w:cs="Times New Roman"/>
        </w:rPr>
        <w:t xml:space="preserve"> в </w:t>
      </w:r>
      <w:r w:rsidR="00E23F86">
        <w:rPr>
          <w:rFonts w:ascii="Times New Roman" w:hAnsi="Times New Roman" w:cs="Times New Roman"/>
        </w:rPr>
        <w:t>1</w:t>
      </w:r>
      <w:r w:rsidR="001E1B2E">
        <w:rPr>
          <w:rFonts w:ascii="Times New Roman" w:hAnsi="Times New Roman" w:cs="Times New Roman"/>
        </w:rPr>
        <w:t>7</w:t>
      </w:r>
      <w:r w:rsidRPr="00E23F86">
        <w:rPr>
          <w:rFonts w:ascii="Times New Roman" w:hAnsi="Times New Roman" w:cs="Times New Roman"/>
        </w:rPr>
        <w:t xml:space="preserve"> часов </w:t>
      </w:r>
      <w:r w:rsidR="00D61775">
        <w:rPr>
          <w:rFonts w:ascii="Times New Roman" w:hAnsi="Times New Roman" w:cs="Times New Roman"/>
        </w:rPr>
        <w:t>0</w:t>
      </w:r>
      <w:r w:rsidRPr="00E23F86">
        <w:rPr>
          <w:rFonts w:ascii="Times New Roman" w:hAnsi="Times New Roman" w:cs="Times New Roman"/>
        </w:rPr>
        <w:t>0 минут.</w:t>
      </w:r>
    </w:p>
    <w:p w14:paraId="6BA9C733" w14:textId="77777777" w:rsidR="00052FBD" w:rsidRPr="00B73506" w:rsidRDefault="00052FBD" w:rsidP="00052FBD">
      <w:pPr>
        <w:rPr>
          <w:rFonts w:ascii="Times New Roman" w:hAnsi="Times New Roman" w:cs="Times New Roman"/>
        </w:rPr>
      </w:pPr>
    </w:p>
    <w:p w14:paraId="6B4BCF35"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12. Место проведения аукциона:</w:t>
      </w:r>
      <w:r w:rsidR="00ED6E28">
        <w:rPr>
          <w:rFonts w:ascii="Times New Roman" w:hAnsi="Times New Roman" w:cs="Times New Roman"/>
          <w:b/>
        </w:rPr>
        <w:t xml:space="preserve"> </w:t>
      </w:r>
      <w:r w:rsidRPr="00B73506">
        <w:rPr>
          <w:rFonts w:ascii="Times New Roman" w:hAnsi="Times New Roman" w:cs="Times New Roman"/>
        </w:rPr>
        <w:t xml:space="preserve">Красноярский край, Туруханский район, п. Светлогорск, ул. Энергетиков, д. 15, </w:t>
      </w:r>
      <w:r w:rsidRPr="00E23F86">
        <w:rPr>
          <w:rFonts w:ascii="Times New Roman" w:hAnsi="Times New Roman" w:cs="Times New Roman"/>
        </w:rPr>
        <w:t>конференц-зал</w:t>
      </w:r>
      <w:r w:rsidRPr="00B73506">
        <w:rPr>
          <w:rFonts w:ascii="Times New Roman" w:hAnsi="Times New Roman" w:cs="Times New Roman"/>
        </w:rPr>
        <w:t>.</w:t>
      </w:r>
    </w:p>
    <w:p w14:paraId="565922CF" w14:textId="77777777" w:rsidR="00052FBD" w:rsidRPr="00B73506" w:rsidRDefault="00052FBD" w:rsidP="00052FBD">
      <w:pPr>
        <w:rPr>
          <w:rFonts w:ascii="Times New Roman" w:hAnsi="Times New Roman" w:cs="Times New Roman"/>
        </w:rPr>
      </w:pPr>
    </w:p>
    <w:p w14:paraId="34993119" w14:textId="54C7B486"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13. Дата и время </w:t>
      </w:r>
      <w:r w:rsidRPr="00BD54D1">
        <w:rPr>
          <w:rFonts w:ascii="Times New Roman" w:hAnsi="Times New Roman" w:cs="Times New Roman"/>
          <w:b/>
        </w:rPr>
        <w:t xml:space="preserve">проведения аукциона: </w:t>
      </w:r>
      <w:r w:rsidR="0041545E" w:rsidRPr="00BD54D1">
        <w:rPr>
          <w:rFonts w:ascii="Times New Roman" w:hAnsi="Times New Roman" w:cs="Times New Roman"/>
        </w:rPr>
        <w:t>«</w:t>
      </w:r>
      <w:r w:rsidR="00D61775">
        <w:rPr>
          <w:rFonts w:ascii="Times New Roman" w:hAnsi="Times New Roman" w:cs="Times New Roman"/>
        </w:rPr>
        <w:t>14</w:t>
      </w:r>
      <w:r w:rsidR="0041545E" w:rsidRPr="00BD54D1">
        <w:rPr>
          <w:rFonts w:ascii="Times New Roman" w:hAnsi="Times New Roman" w:cs="Times New Roman"/>
        </w:rPr>
        <w:t>»</w:t>
      </w:r>
      <w:r w:rsidR="00463802">
        <w:rPr>
          <w:rFonts w:ascii="Times New Roman" w:hAnsi="Times New Roman" w:cs="Times New Roman"/>
        </w:rPr>
        <w:t xml:space="preserve"> </w:t>
      </w:r>
      <w:r w:rsidR="00A62E13">
        <w:rPr>
          <w:rFonts w:ascii="Times New Roman" w:hAnsi="Times New Roman" w:cs="Times New Roman"/>
        </w:rPr>
        <w:t>июня</w:t>
      </w:r>
      <w:r w:rsidR="0041545E" w:rsidRPr="00BD54D1">
        <w:rPr>
          <w:rFonts w:ascii="Times New Roman" w:hAnsi="Times New Roman" w:cs="Times New Roman"/>
        </w:rPr>
        <w:t xml:space="preserve"> 202</w:t>
      </w:r>
      <w:r w:rsidR="00463802">
        <w:rPr>
          <w:rFonts w:ascii="Times New Roman" w:hAnsi="Times New Roman" w:cs="Times New Roman"/>
        </w:rPr>
        <w:t>2</w:t>
      </w:r>
      <w:r w:rsidR="0041545E" w:rsidRPr="00BD54D1">
        <w:rPr>
          <w:rFonts w:ascii="Times New Roman" w:hAnsi="Times New Roman" w:cs="Times New Roman"/>
        </w:rPr>
        <w:t xml:space="preserve"> года</w:t>
      </w:r>
      <w:r w:rsidR="00ED6E28">
        <w:rPr>
          <w:rFonts w:ascii="Times New Roman" w:hAnsi="Times New Roman" w:cs="Times New Roman"/>
        </w:rPr>
        <w:t xml:space="preserve"> </w:t>
      </w:r>
      <w:r w:rsidRPr="00E23F86">
        <w:rPr>
          <w:rFonts w:ascii="Times New Roman" w:hAnsi="Times New Roman" w:cs="Times New Roman"/>
        </w:rPr>
        <w:t>в 1</w:t>
      </w:r>
      <w:r w:rsidR="001E1B2E">
        <w:rPr>
          <w:rFonts w:ascii="Times New Roman" w:hAnsi="Times New Roman" w:cs="Times New Roman"/>
        </w:rPr>
        <w:t>7</w:t>
      </w:r>
      <w:r w:rsidRPr="00E23F86">
        <w:rPr>
          <w:rFonts w:ascii="Times New Roman" w:hAnsi="Times New Roman" w:cs="Times New Roman"/>
        </w:rPr>
        <w:t xml:space="preserve"> часов </w:t>
      </w:r>
      <w:r w:rsidR="001E1B2E">
        <w:rPr>
          <w:rFonts w:ascii="Times New Roman" w:hAnsi="Times New Roman" w:cs="Times New Roman"/>
        </w:rPr>
        <w:t>3</w:t>
      </w:r>
      <w:r w:rsidR="00A7446F">
        <w:rPr>
          <w:rFonts w:ascii="Times New Roman" w:hAnsi="Times New Roman" w:cs="Times New Roman"/>
        </w:rPr>
        <w:t>0</w:t>
      </w:r>
      <w:r w:rsidRPr="00E23F86">
        <w:rPr>
          <w:rFonts w:ascii="Times New Roman" w:hAnsi="Times New Roman" w:cs="Times New Roman"/>
        </w:rPr>
        <w:t xml:space="preserve"> минут.</w:t>
      </w:r>
    </w:p>
    <w:p w14:paraId="73FD5403" w14:textId="77777777" w:rsidR="00052FBD" w:rsidRPr="00B73506" w:rsidRDefault="00052FBD" w:rsidP="00052FBD">
      <w:pPr>
        <w:rPr>
          <w:rFonts w:ascii="Times New Roman" w:hAnsi="Times New Roman" w:cs="Times New Roman"/>
        </w:rPr>
      </w:pPr>
    </w:p>
    <w:p w14:paraId="588CDF50"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14. Требование о внесении задатка: </w:t>
      </w:r>
      <w:r w:rsidRPr="00B73506">
        <w:rPr>
          <w:rFonts w:ascii="Times New Roman" w:hAnsi="Times New Roman" w:cs="Times New Roman"/>
        </w:rPr>
        <w:t xml:space="preserve">не установлено. </w:t>
      </w:r>
    </w:p>
    <w:p w14:paraId="2F5FF361" w14:textId="77777777" w:rsidR="00052FBD" w:rsidRPr="00B73506" w:rsidRDefault="00052FBD" w:rsidP="00052FBD">
      <w:pPr>
        <w:rPr>
          <w:rFonts w:ascii="Times New Roman" w:hAnsi="Times New Roman" w:cs="Times New Roman"/>
        </w:rPr>
      </w:pPr>
    </w:p>
    <w:p w14:paraId="0F08989F"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15. Требование об обеспечении исполнения договора:</w:t>
      </w:r>
      <w:r w:rsidRPr="00B73506">
        <w:rPr>
          <w:rFonts w:ascii="Times New Roman" w:hAnsi="Times New Roman" w:cs="Times New Roman"/>
        </w:rPr>
        <w:t xml:space="preserve"> не установлено. </w:t>
      </w:r>
    </w:p>
    <w:p w14:paraId="57D3D112" w14:textId="77777777" w:rsidR="00052FBD" w:rsidRPr="00B73506" w:rsidRDefault="00052FBD" w:rsidP="00052FBD">
      <w:pPr>
        <w:rPr>
          <w:rFonts w:ascii="Times New Roman" w:hAnsi="Times New Roman" w:cs="Times New Roman"/>
        </w:rPr>
      </w:pPr>
    </w:p>
    <w:p w14:paraId="74087A0D"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16. Срок, в течение которого должен быть подписан проект договора аренды</w:t>
      </w:r>
    </w:p>
    <w:p w14:paraId="043F2EC0"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Срок, в течение которого должен быть подписан проект договора, составляет не менее десяти дней со дня размещения на </w:t>
      </w:r>
      <w:hyperlink r:id="rId14" w:tgtFrame="_blank" w:history="1">
        <w:r w:rsidRPr="00B73506">
          <w:rPr>
            <w:rStyle w:val="a7"/>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14:paraId="06F13021" w14:textId="77777777" w:rsidR="00052FBD" w:rsidRPr="00B73506" w:rsidRDefault="00052FBD" w:rsidP="00052FBD">
      <w:pPr>
        <w:rPr>
          <w:rFonts w:ascii="Times New Roman" w:hAnsi="Times New Roman" w:cs="Times New Roman"/>
        </w:rPr>
      </w:pPr>
    </w:p>
    <w:p w14:paraId="6DD01430"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17. Дата, время, график проведения осмотра муниципального имущества, права на которое передаются по договору</w:t>
      </w:r>
    </w:p>
    <w:p w14:paraId="62A36A19" w14:textId="77777777" w:rsidR="00052FBD" w:rsidRPr="00BD54D1" w:rsidRDefault="00052FBD" w:rsidP="00052FBD">
      <w:pPr>
        <w:rPr>
          <w:rFonts w:ascii="Times New Roman" w:hAnsi="Times New Roman" w:cs="Times New Roman"/>
        </w:rPr>
      </w:pPr>
      <w:r w:rsidRPr="00B73506">
        <w:rPr>
          <w:rFonts w:ascii="Times New Roman" w:hAnsi="Times New Roman" w:cs="Times New Roman"/>
        </w:rPr>
        <w:t xml:space="preserve">Осмотр обеспечивает организатор аукциона не реже, чем через каждые пять рабочих дней с даты размещения </w:t>
      </w:r>
      <w:r w:rsidRPr="00BD54D1">
        <w:rPr>
          <w:rFonts w:ascii="Times New Roman" w:hAnsi="Times New Roman" w:cs="Times New Roman"/>
        </w:rPr>
        <w:t xml:space="preserve">извещения о проведении аукциона на </w:t>
      </w:r>
      <w:hyperlink r:id="rId15" w:tgtFrame="_blank" w:history="1">
        <w:r w:rsidRPr="00BD54D1">
          <w:rPr>
            <w:rStyle w:val="a7"/>
            <w:rFonts w:ascii="Times New Roman" w:hAnsi="Times New Roman" w:cs="Times New Roman"/>
            <w:color w:val="auto"/>
            <w:u w:val="none"/>
          </w:rPr>
          <w:t>официальном сайте</w:t>
        </w:r>
      </w:hyperlink>
      <w:r w:rsidRPr="00BD54D1">
        <w:rPr>
          <w:rFonts w:ascii="Times New Roman" w:hAnsi="Times New Roman" w:cs="Times New Roman"/>
        </w:rPr>
        <w:t xml:space="preserve"> торгов, но не позднее, чем за два рабочих дня до даты окончания срока подачи заявок на участие в аукционе:</w:t>
      </w:r>
    </w:p>
    <w:p w14:paraId="322A3A3E" w14:textId="4C37B3DC" w:rsidR="00052FBD" w:rsidRPr="00B73506" w:rsidRDefault="0041545E" w:rsidP="00052FBD">
      <w:pPr>
        <w:rPr>
          <w:rFonts w:ascii="Times New Roman" w:hAnsi="Times New Roman" w:cs="Times New Roman"/>
        </w:rPr>
      </w:pPr>
      <w:r w:rsidRPr="00E23F86">
        <w:rPr>
          <w:rFonts w:ascii="Times New Roman" w:hAnsi="Times New Roman" w:cs="Times New Roman"/>
        </w:rPr>
        <w:t>«</w:t>
      </w:r>
      <w:r w:rsidR="00147D02">
        <w:rPr>
          <w:rFonts w:ascii="Times New Roman" w:hAnsi="Times New Roman" w:cs="Times New Roman"/>
        </w:rPr>
        <w:t>2</w:t>
      </w:r>
      <w:r w:rsidR="001E1B2E">
        <w:rPr>
          <w:rFonts w:ascii="Times New Roman" w:hAnsi="Times New Roman" w:cs="Times New Roman"/>
        </w:rPr>
        <w:t>7</w:t>
      </w:r>
      <w:r w:rsidRPr="00E23F86">
        <w:rPr>
          <w:rFonts w:ascii="Times New Roman" w:hAnsi="Times New Roman" w:cs="Times New Roman"/>
        </w:rPr>
        <w:t xml:space="preserve">» </w:t>
      </w:r>
      <w:r w:rsidR="00A62E13">
        <w:rPr>
          <w:rFonts w:ascii="Times New Roman" w:hAnsi="Times New Roman" w:cs="Times New Roman"/>
        </w:rPr>
        <w:t>мая</w:t>
      </w:r>
      <w:r w:rsidRPr="00E23F86">
        <w:rPr>
          <w:rFonts w:ascii="Times New Roman" w:hAnsi="Times New Roman" w:cs="Times New Roman"/>
        </w:rPr>
        <w:t xml:space="preserve"> 202</w:t>
      </w:r>
      <w:r w:rsidR="00463802">
        <w:rPr>
          <w:rFonts w:ascii="Times New Roman" w:hAnsi="Times New Roman" w:cs="Times New Roman"/>
        </w:rPr>
        <w:t>2</w:t>
      </w:r>
      <w:r w:rsidRPr="00E23F86">
        <w:rPr>
          <w:rFonts w:ascii="Times New Roman" w:hAnsi="Times New Roman" w:cs="Times New Roman"/>
        </w:rPr>
        <w:t xml:space="preserve"> года</w:t>
      </w:r>
      <w:r w:rsidR="00052FBD" w:rsidRPr="00E23F86">
        <w:rPr>
          <w:rFonts w:ascii="Times New Roman" w:hAnsi="Times New Roman" w:cs="Times New Roman"/>
        </w:rPr>
        <w:t xml:space="preserve">, </w:t>
      </w:r>
      <w:r w:rsidRPr="00E23F86">
        <w:rPr>
          <w:rFonts w:ascii="Times New Roman" w:hAnsi="Times New Roman" w:cs="Times New Roman"/>
        </w:rPr>
        <w:t>«</w:t>
      </w:r>
      <w:r w:rsidR="00147D02">
        <w:rPr>
          <w:rFonts w:ascii="Times New Roman" w:hAnsi="Times New Roman" w:cs="Times New Roman"/>
        </w:rPr>
        <w:t>0</w:t>
      </w:r>
      <w:r w:rsidR="001E1B2E">
        <w:rPr>
          <w:rFonts w:ascii="Times New Roman" w:hAnsi="Times New Roman" w:cs="Times New Roman"/>
        </w:rPr>
        <w:t>6</w:t>
      </w:r>
      <w:bookmarkStart w:id="0" w:name="_GoBack"/>
      <w:bookmarkEnd w:id="0"/>
      <w:r w:rsidRPr="00E23F86">
        <w:rPr>
          <w:rFonts w:ascii="Times New Roman" w:hAnsi="Times New Roman" w:cs="Times New Roman"/>
        </w:rPr>
        <w:t xml:space="preserve">» </w:t>
      </w:r>
      <w:r w:rsidR="00147D02">
        <w:rPr>
          <w:rFonts w:ascii="Times New Roman" w:hAnsi="Times New Roman" w:cs="Times New Roman"/>
        </w:rPr>
        <w:t>июня</w:t>
      </w:r>
      <w:r w:rsidRPr="00E23F86">
        <w:rPr>
          <w:rFonts w:ascii="Times New Roman" w:hAnsi="Times New Roman" w:cs="Times New Roman"/>
        </w:rPr>
        <w:t xml:space="preserve"> 202</w:t>
      </w:r>
      <w:r w:rsidR="00463802">
        <w:rPr>
          <w:rFonts w:ascii="Times New Roman" w:hAnsi="Times New Roman" w:cs="Times New Roman"/>
        </w:rPr>
        <w:t>2</w:t>
      </w:r>
      <w:r w:rsidRPr="00E23F86">
        <w:rPr>
          <w:rFonts w:ascii="Times New Roman" w:hAnsi="Times New Roman" w:cs="Times New Roman"/>
        </w:rPr>
        <w:t xml:space="preserve"> года</w:t>
      </w:r>
      <w:r w:rsidR="00052FBD" w:rsidRPr="00BD54D1">
        <w:rPr>
          <w:rFonts w:ascii="Times New Roman" w:hAnsi="Times New Roman" w:cs="Times New Roman"/>
        </w:rPr>
        <w:t xml:space="preserve"> в 10 часов</w:t>
      </w:r>
      <w:r w:rsidR="00052FBD" w:rsidRPr="00B73506">
        <w:rPr>
          <w:rFonts w:ascii="Times New Roman" w:hAnsi="Times New Roman" w:cs="Times New Roman"/>
        </w:rPr>
        <w:t xml:space="preserve"> 00 минут. </w:t>
      </w:r>
    </w:p>
    <w:p w14:paraId="19092B5A" w14:textId="77777777" w:rsidR="00052FBD" w:rsidRPr="00B73506" w:rsidRDefault="00052FBD" w:rsidP="00781E4C">
      <w:pPr>
        <w:ind w:firstLine="0"/>
        <w:rPr>
          <w:rFonts w:ascii="Times New Roman" w:hAnsi="Times New Roman" w:cs="Times New Roman"/>
        </w:rPr>
      </w:pPr>
    </w:p>
    <w:p w14:paraId="0FD0D279"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18. Заключительные положения</w:t>
      </w:r>
    </w:p>
    <w:p w14:paraId="592716F7" w14:textId="77777777" w:rsidR="00052FBD" w:rsidRPr="00E30D46" w:rsidRDefault="00052FBD" w:rsidP="00052FBD">
      <w:pPr>
        <w:rPr>
          <w:rFonts w:ascii="Times New Roman" w:hAnsi="Times New Roman" w:cs="Times New Roman"/>
        </w:rPr>
      </w:pPr>
      <w:r w:rsidRPr="00E30D46">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14:paraId="4BA8E59C" w14:textId="77777777" w:rsidR="00052FBD" w:rsidRPr="00B73506" w:rsidRDefault="00052FBD" w:rsidP="00052FBD">
      <w:pPr>
        <w:rPr>
          <w:rFonts w:ascii="Times New Roman" w:hAnsi="Times New Roman" w:cs="Times New Roman"/>
        </w:rPr>
      </w:pPr>
      <w:r w:rsidRPr="00E30D46">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r w:rsidR="00482F22">
        <w:rPr>
          <w:rFonts w:ascii="Times New Roman" w:hAnsi="Times New Roman" w:cs="Times New Roman"/>
          <w:color w:val="FF0000"/>
        </w:rPr>
        <w:t xml:space="preserve"> </w:t>
      </w:r>
    </w:p>
    <w:p w14:paraId="297D7062" w14:textId="77777777" w:rsidR="0068642D" w:rsidRPr="00B73506" w:rsidRDefault="0068642D" w:rsidP="0041545E">
      <w:pPr>
        <w:ind w:firstLine="0"/>
        <w:rPr>
          <w:rFonts w:ascii="Times New Roman" w:hAnsi="Times New Roman" w:cs="Times New Roman"/>
        </w:rPr>
      </w:pPr>
    </w:p>
    <w:p w14:paraId="4C4D29DB"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19. Приложения к документации об аукционе</w:t>
      </w:r>
    </w:p>
    <w:p w14:paraId="474B909F"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№1 – форма заявки на участие в аукционе;</w:t>
      </w:r>
    </w:p>
    <w:p w14:paraId="38F80A57"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№2 – инструкция по заполнению заявки на участие в аукционе;</w:t>
      </w:r>
    </w:p>
    <w:p w14:paraId="1EB178A2" w14:textId="77777777" w:rsidR="00052FBD" w:rsidRPr="00935064" w:rsidRDefault="00052FBD" w:rsidP="0041545E">
      <w:pPr>
        <w:jc w:val="left"/>
        <w:rPr>
          <w:rFonts w:ascii="Times New Roman" w:hAnsi="Times New Roman" w:cs="Times New Roman"/>
        </w:rPr>
        <w:sectPr w:rsidR="00052FBD" w:rsidRPr="00935064" w:rsidSect="00506A7C">
          <w:headerReference w:type="default" r:id="rId16"/>
          <w:footerReference w:type="default" r:id="rId17"/>
          <w:pgSz w:w="11900" w:h="16800"/>
          <w:pgMar w:top="851" w:right="567" w:bottom="1134" w:left="1134" w:header="0" w:footer="0" w:gutter="0"/>
          <w:cols w:space="720"/>
          <w:noEndnote/>
          <w:docGrid w:linePitch="326"/>
        </w:sectPr>
      </w:pPr>
      <w:r w:rsidRPr="00B73506">
        <w:rPr>
          <w:rFonts w:ascii="Times New Roman" w:hAnsi="Times New Roman" w:cs="Times New Roman"/>
        </w:rPr>
        <w:t>Приложение №3 – проект договора аренды муниципального имущества.</w:t>
      </w:r>
    </w:p>
    <w:p w14:paraId="196DAE34" w14:textId="77777777" w:rsidR="0078067B" w:rsidRPr="00E30D46" w:rsidRDefault="0078067B" w:rsidP="0041545E">
      <w:pPr>
        <w:shd w:val="clear" w:color="auto" w:fill="FFFFFF"/>
        <w:tabs>
          <w:tab w:val="left" w:pos="638"/>
        </w:tabs>
        <w:jc w:val="right"/>
        <w:rPr>
          <w:rFonts w:ascii="Times New Roman" w:hAnsi="Times New Roman" w:cs="Times New Roman"/>
          <w:sz w:val="18"/>
          <w:szCs w:val="18"/>
        </w:rPr>
      </w:pPr>
      <w:r w:rsidRPr="00E30D46">
        <w:rPr>
          <w:rFonts w:ascii="Times New Roman" w:hAnsi="Times New Roman" w:cs="Times New Roman"/>
          <w:sz w:val="18"/>
          <w:szCs w:val="18"/>
        </w:rPr>
        <w:lastRenderedPageBreak/>
        <w:t>Приложение №1 к документации</w:t>
      </w:r>
      <w:r w:rsidR="00E30D46" w:rsidRPr="00E30D46">
        <w:rPr>
          <w:rFonts w:ascii="Times New Roman" w:hAnsi="Times New Roman" w:cs="Times New Roman"/>
          <w:sz w:val="18"/>
          <w:szCs w:val="18"/>
        </w:rPr>
        <w:t xml:space="preserve"> об аукционе,</w:t>
      </w:r>
    </w:p>
    <w:p w14:paraId="1FC0C215" w14:textId="77777777" w:rsidR="00E30D46" w:rsidRDefault="00E30D46" w:rsidP="00E30D46">
      <w:pPr>
        <w:widowControl/>
        <w:suppressAutoHyphens/>
        <w:autoSpaceDE/>
        <w:autoSpaceDN/>
        <w:adjustRightInd/>
        <w:ind w:firstLine="0"/>
        <w:jc w:val="right"/>
        <w:rPr>
          <w:rFonts w:ascii="Times New Roman" w:hAnsi="Times New Roman" w:cs="Times New Roman"/>
          <w:sz w:val="18"/>
          <w:szCs w:val="18"/>
        </w:rPr>
      </w:pPr>
      <w:r>
        <w:rPr>
          <w:rFonts w:ascii="Times New Roman" w:eastAsia="Calibri" w:hAnsi="Times New Roman" w:cs="Times New Roman"/>
          <w:sz w:val="18"/>
          <w:szCs w:val="18"/>
          <w:lang w:eastAsia="ar-SA"/>
        </w:rPr>
        <w:t>утвержденной</w:t>
      </w:r>
      <w:r w:rsidRPr="00461567">
        <w:rPr>
          <w:rFonts w:ascii="Times New Roman" w:hAnsi="Times New Roman" w:cs="Times New Roman"/>
          <w:sz w:val="18"/>
          <w:szCs w:val="18"/>
        </w:rPr>
        <w:t xml:space="preserve"> </w:t>
      </w:r>
      <w:r w:rsidRPr="005637E3">
        <w:rPr>
          <w:rFonts w:ascii="Times New Roman" w:hAnsi="Times New Roman" w:cs="Times New Roman"/>
          <w:sz w:val="18"/>
          <w:szCs w:val="18"/>
        </w:rPr>
        <w:t>распоряжени</w:t>
      </w:r>
      <w:r>
        <w:rPr>
          <w:rFonts w:ascii="Times New Roman" w:hAnsi="Times New Roman" w:cs="Times New Roman"/>
          <w:sz w:val="18"/>
          <w:szCs w:val="18"/>
        </w:rPr>
        <w:t>ем</w:t>
      </w:r>
      <w:r w:rsidRPr="005637E3">
        <w:rPr>
          <w:rFonts w:ascii="Times New Roman" w:hAnsi="Times New Roman" w:cs="Times New Roman"/>
          <w:sz w:val="18"/>
          <w:szCs w:val="18"/>
        </w:rPr>
        <w:t xml:space="preserve"> администрации </w:t>
      </w:r>
    </w:p>
    <w:p w14:paraId="40E25427" w14:textId="7F693A09" w:rsidR="00E30D46" w:rsidRDefault="00A62E13" w:rsidP="00A62E13">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E30D46" w:rsidRPr="005637E3">
        <w:rPr>
          <w:rFonts w:ascii="Times New Roman" w:hAnsi="Times New Roman" w:cs="Times New Roman"/>
          <w:sz w:val="18"/>
          <w:szCs w:val="18"/>
        </w:rPr>
        <w:t xml:space="preserve">Светлогорского сельсовета </w:t>
      </w:r>
    </w:p>
    <w:p w14:paraId="45C342AB" w14:textId="7851651E" w:rsidR="00E30D46" w:rsidRDefault="00A62E13" w:rsidP="00A62E13">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E30D46" w:rsidRPr="005637E3">
        <w:rPr>
          <w:rFonts w:ascii="Times New Roman" w:hAnsi="Times New Roman" w:cs="Times New Roman"/>
          <w:sz w:val="18"/>
          <w:szCs w:val="18"/>
        </w:rPr>
        <w:t>Туруханского района Красноярского края</w:t>
      </w:r>
      <w:r w:rsidR="00E30D46">
        <w:rPr>
          <w:rFonts w:ascii="Times New Roman" w:hAnsi="Times New Roman" w:cs="Times New Roman"/>
          <w:sz w:val="18"/>
          <w:szCs w:val="18"/>
        </w:rPr>
        <w:t xml:space="preserve"> </w:t>
      </w:r>
    </w:p>
    <w:p w14:paraId="6EE1868A" w14:textId="5087ABC0" w:rsidR="00E30D46" w:rsidRPr="00461567" w:rsidRDefault="00A62E13" w:rsidP="00A62E13">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E30D46" w:rsidRPr="001B2368">
        <w:rPr>
          <w:rFonts w:ascii="Times New Roman" w:hAnsi="Times New Roman" w:cs="Times New Roman"/>
          <w:sz w:val="18"/>
          <w:szCs w:val="18"/>
        </w:rPr>
        <w:t>от</w:t>
      </w:r>
      <w:r w:rsidR="00E30D46">
        <w:rPr>
          <w:rFonts w:ascii="Times New Roman" w:hAnsi="Times New Roman" w:cs="Times New Roman"/>
          <w:sz w:val="18"/>
          <w:szCs w:val="18"/>
        </w:rPr>
        <w:t xml:space="preserve"> </w:t>
      </w:r>
      <w:r w:rsidR="00E30D46" w:rsidRPr="00336F1D">
        <w:rPr>
          <w:rFonts w:ascii="Times New Roman" w:hAnsi="Times New Roman" w:cs="Times New Roman"/>
          <w:sz w:val="18"/>
          <w:szCs w:val="18"/>
        </w:rPr>
        <w:t>1</w:t>
      </w:r>
      <w:r>
        <w:rPr>
          <w:rFonts w:ascii="Times New Roman" w:hAnsi="Times New Roman" w:cs="Times New Roman"/>
          <w:sz w:val="18"/>
          <w:szCs w:val="18"/>
        </w:rPr>
        <w:t>1</w:t>
      </w:r>
      <w:r w:rsidR="00E30D46" w:rsidRPr="00336F1D">
        <w:rPr>
          <w:rFonts w:ascii="Times New Roman" w:hAnsi="Times New Roman" w:cs="Times New Roman"/>
          <w:sz w:val="18"/>
          <w:szCs w:val="18"/>
        </w:rPr>
        <w:t>.0</w:t>
      </w:r>
      <w:r>
        <w:rPr>
          <w:rFonts w:ascii="Times New Roman" w:hAnsi="Times New Roman" w:cs="Times New Roman"/>
          <w:sz w:val="18"/>
          <w:szCs w:val="18"/>
        </w:rPr>
        <w:t>5</w:t>
      </w:r>
      <w:r w:rsidR="00E30D46" w:rsidRPr="00336F1D">
        <w:rPr>
          <w:rFonts w:ascii="Times New Roman" w:hAnsi="Times New Roman" w:cs="Times New Roman"/>
          <w:sz w:val="18"/>
          <w:szCs w:val="18"/>
        </w:rPr>
        <w:t>.202</w:t>
      </w:r>
      <w:r w:rsidR="00463802">
        <w:rPr>
          <w:rFonts w:ascii="Times New Roman" w:hAnsi="Times New Roman" w:cs="Times New Roman"/>
          <w:sz w:val="18"/>
          <w:szCs w:val="18"/>
        </w:rPr>
        <w:t>2</w:t>
      </w:r>
      <w:r w:rsidR="00E30D46" w:rsidRPr="00336F1D">
        <w:rPr>
          <w:rFonts w:ascii="Times New Roman" w:hAnsi="Times New Roman" w:cs="Times New Roman"/>
          <w:sz w:val="18"/>
          <w:szCs w:val="18"/>
        </w:rPr>
        <w:t xml:space="preserve"> </w:t>
      </w:r>
      <w:r w:rsidR="00E30D46" w:rsidRPr="00B06E39">
        <w:rPr>
          <w:rFonts w:ascii="Times New Roman" w:hAnsi="Times New Roman" w:cs="Times New Roman"/>
          <w:sz w:val="18"/>
          <w:szCs w:val="18"/>
        </w:rPr>
        <w:t>№</w:t>
      </w:r>
      <w:r>
        <w:rPr>
          <w:rFonts w:ascii="Times New Roman" w:hAnsi="Times New Roman" w:cs="Times New Roman"/>
          <w:sz w:val="18"/>
          <w:szCs w:val="18"/>
        </w:rPr>
        <w:t>38</w:t>
      </w:r>
      <w:r w:rsidR="00E30D46" w:rsidRPr="00B06E39">
        <w:rPr>
          <w:rFonts w:ascii="Times New Roman" w:hAnsi="Times New Roman" w:cs="Times New Roman"/>
          <w:sz w:val="18"/>
          <w:szCs w:val="18"/>
        </w:rPr>
        <w:t>-Р</w:t>
      </w:r>
    </w:p>
    <w:p w14:paraId="5CF355F7" w14:textId="77777777" w:rsidR="00052FBD" w:rsidRPr="0078067B" w:rsidRDefault="00052FBD" w:rsidP="0078067B">
      <w:pPr>
        <w:pStyle w:val="3"/>
        <w:tabs>
          <w:tab w:val="left" w:pos="0"/>
          <w:tab w:val="right" w:pos="9354"/>
        </w:tabs>
        <w:spacing w:before="0" w:after="0"/>
        <w:rPr>
          <w:rFonts w:ascii="Times New Roman" w:hAnsi="Times New Roman"/>
          <w:sz w:val="18"/>
          <w:szCs w:val="18"/>
        </w:rPr>
      </w:pPr>
    </w:p>
    <w:p w14:paraId="7E35CC0E" w14:textId="77777777" w:rsidR="00052FBD" w:rsidRPr="008F286A" w:rsidRDefault="00052FBD" w:rsidP="00052FBD">
      <w:pPr>
        <w:pStyle w:val="1"/>
        <w:tabs>
          <w:tab w:val="left" w:pos="0"/>
        </w:tabs>
        <w:suppressAutoHyphens/>
        <w:spacing w:before="0" w:after="0"/>
        <w:rPr>
          <w:rFonts w:ascii="Times New Roman" w:hAnsi="Times New Roman"/>
          <w:sz w:val="24"/>
          <w:szCs w:val="24"/>
        </w:rPr>
      </w:pPr>
    </w:p>
    <w:p w14:paraId="70E2216E" w14:textId="77777777" w:rsidR="00052FBD" w:rsidRPr="008F286A" w:rsidRDefault="00935064" w:rsidP="00052FBD">
      <w:pPr>
        <w:shd w:val="clear" w:color="auto" w:fill="FFFFFF"/>
        <w:tabs>
          <w:tab w:val="left" w:pos="638"/>
        </w:tabs>
        <w:jc w:val="center"/>
        <w:rPr>
          <w:rFonts w:ascii="Times New Roman" w:hAnsi="Times New Roman" w:cs="Times New Roman"/>
          <w:b/>
        </w:rPr>
      </w:pPr>
      <w:r>
        <w:rPr>
          <w:rFonts w:ascii="Times New Roman" w:hAnsi="Times New Roman" w:cs="Times New Roman"/>
          <w:b/>
        </w:rPr>
        <w:t>З</w:t>
      </w:r>
      <w:r w:rsidR="00052FBD" w:rsidRPr="008F286A">
        <w:rPr>
          <w:rFonts w:ascii="Times New Roman" w:hAnsi="Times New Roman" w:cs="Times New Roman"/>
          <w:b/>
        </w:rPr>
        <w:t>аявк</w:t>
      </w:r>
      <w:r>
        <w:rPr>
          <w:rFonts w:ascii="Times New Roman" w:hAnsi="Times New Roman" w:cs="Times New Roman"/>
          <w:b/>
        </w:rPr>
        <w:t>а</w:t>
      </w:r>
      <w:r w:rsidR="00052FBD" w:rsidRPr="008F286A">
        <w:rPr>
          <w:rFonts w:ascii="Times New Roman" w:hAnsi="Times New Roman" w:cs="Times New Roman"/>
          <w:b/>
        </w:rPr>
        <w:t xml:space="preserve"> на участие в аукционе</w:t>
      </w:r>
    </w:p>
    <w:p w14:paraId="2E296BFA" w14:textId="77777777" w:rsidR="00052FBD" w:rsidRPr="008F286A" w:rsidRDefault="00052FBD" w:rsidP="00052FBD">
      <w:pPr>
        <w:shd w:val="clear" w:color="auto" w:fill="FFFFFF"/>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14:paraId="062028C5" w14:textId="77777777" w:rsidR="00052FBD" w:rsidRPr="008F286A" w:rsidRDefault="00052FBD" w:rsidP="00052FBD">
      <w:pPr>
        <w:shd w:val="clear" w:color="auto" w:fill="FFFFFF"/>
        <w:tabs>
          <w:tab w:val="left" w:pos="638"/>
        </w:tabs>
        <w:jc w:val="center"/>
        <w:rPr>
          <w:rFonts w:ascii="Times New Roman" w:hAnsi="Times New Roman" w:cs="Times New Roman"/>
          <w:b/>
        </w:rPr>
      </w:pPr>
    </w:p>
    <w:p w14:paraId="1AC8C3F8" w14:textId="77777777" w:rsidR="00052FBD" w:rsidRPr="008F286A" w:rsidRDefault="00052FBD" w:rsidP="00052FBD">
      <w:pPr>
        <w:shd w:val="clear" w:color="auto" w:fill="FFFFFF"/>
        <w:tabs>
          <w:tab w:val="left" w:pos="0"/>
        </w:tabs>
        <w:ind w:firstLine="0"/>
        <w:jc w:val="left"/>
        <w:rPr>
          <w:rFonts w:ascii="Times New Roman" w:hAnsi="Times New Roman" w:cs="Times New Roman"/>
          <w:spacing w:val="-2"/>
        </w:rPr>
      </w:pPr>
      <w:r w:rsidRPr="008F286A">
        <w:rPr>
          <w:rFonts w:ascii="Times New Roman" w:hAnsi="Times New Roman" w:cs="Times New Roman"/>
          <w:spacing w:val="7"/>
        </w:rPr>
        <w:t xml:space="preserve">   исх. </w:t>
      </w:r>
      <w:r w:rsidRPr="008F286A">
        <w:rPr>
          <w:rFonts w:ascii="Times New Roman" w:hAnsi="Times New Roman" w:cs="Times New Roman"/>
        </w:rPr>
        <w:t>№_____</w:t>
      </w:r>
      <w:r w:rsidRPr="008F286A">
        <w:rPr>
          <w:rFonts w:ascii="Times New Roman" w:hAnsi="Times New Roman" w:cs="Times New Roman"/>
          <w:spacing w:val="7"/>
        </w:rPr>
        <w:t>от «</w:t>
      </w:r>
      <w:r w:rsidR="00E94C7E" w:rsidRPr="008F286A">
        <w:rPr>
          <w:rFonts w:ascii="Times New Roman" w:hAnsi="Times New Roman" w:cs="Times New Roman"/>
          <w:spacing w:val="7"/>
        </w:rPr>
        <w:t>__</w:t>
      </w:r>
      <w:proofErr w:type="gramStart"/>
      <w:r w:rsidR="00412171" w:rsidRPr="008F286A">
        <w:rPr>
          <w:rFonts w:ascii="Times New Roman" w:hAnsi="Times New Roman" w:cs="Times New Roman"/>
          <w:spacing w:val="7"/>
        </w:rPr>
        <w:t>_</w:t>
      </w:r>
      <w:r w:rsidRPr="008F286A">
        <w:rPr>
          <w:rFonts w:ascii="Times New Roman" w:hAnsi="Times New Roman" w:cs="Times New Roman"/>
          <w:spacing w:val="7"/>
        </w:rPr>
        <w:t>»</w:t>
      </w:r>
      <w:r w:rsidR="003B37C7" w:rsidRPr="008F286A">
        <w:rPr>
          <w:rFonts w:ascii="Times New Roman" w:hAnsi="Times New Roman" w:cs="Times New Roman"/>
        </w:rPr>
        <w:t>_</w:t>
      </w:r>
      <w:proofErr w:type="gramEnd"/>
      <w:r w:rsidR="003B37C7" w:rsidRPr="008F286A">
        <w:rPr>
          <w:rFonts w:ascii="Times New Roman" w:hAnsi="Times New Roman" w:cs="Times New Roman"/>
        </w:rPr>
        <w:t xml:space="preserve">___________ </w:t>
      </w:r>
      <w:r w:rsidR="0080459C">
        <w:rPr>
          <w:rFonts w:ascii="Times New Roman" w:hAnsi="Times New Roman" w:cs="Times New Roman"/>
          <w:spacing w:val="-2"/>
        </w:rPr>
        <w:t>202</w:t>
      </w:r>
      <w:r w:rsidR="00463802">
        <w:rPr>
          <w:rFonts w:ascii="Times New Roman" w:hAnsi="Times New Roman" w:cs="Times New Roman"/>
          <w:spacing w:val="-2"/>
        </w:rPr>
        <w:t>2</w:t>
      </w:r>
      <w:r w:rsidRPr="008F286A">
        <w:rPr>
          <w:rFonts w:ascii="Times New Roman" w:hAnsi="Times New Roman" w:cs="Times New Roman"/>
          <w:spacing w:val="-2"/>
        </w:rPr>
        <w:t>г.</w:t>
      </w:r>
      <w:r w:rsidRPr="008F286A">
        <w:rPr>
          <w:rFonts w:ascii="Times New Roman" w:hAnsi="Times New Roman" w:cs="Times New Roman"/>
        </w:rPr>
        <w:tab/>
      </w:r>
      <w:r w:rsidRPr="008F286A">
        <w:rPr>
          <w:rFonts w:ascii="Times New Roman" w:hAnsi="Times New Roman" w:cs="Times New Roman"/>
        </w:rPr>
        <w:tab/>
      </w:r>
    </w:p>
    <w:p w14:paraId="2312AFA0" w14:textId="77777777" w:rsidR="00052FBD" w:rsidRPr="008F286A" w:rsidRDefault="00052FBD" w:rsidP="00052FBD">
      <w:pPr>
        <w:shd w:val="clear" w:color="auto" w:fill="FFFFFF"/>
        <w:rPr>
          <w:rFonts w:ascii="Times New Roman" w:hAnsi="Times New Roman" w:cs="Times New Roman"/>
        </w:rPr>
      </w:pPr>
    </w:p>
    <w:p w14:paraId="1EE85F40" w14:textId="77777777" w:rsidR="00052FBD" w:rsidRPr="008F286A" w:rsidRDefault="00052FBD" w:rsidP="00052FBD">
      <w:pPr>
        <w:shd w:val="clear" w:color="auto" w:fill="FFFFFF"/>
        <w:tabs>
          <w:tab w:val="left" w:pos="701"/>
        </w:tabs>
        <w:rPr>
          <w:rFonts w:ascii="Times New Roman" w:hAnsi="Times New Roman" w:cs="Times New Roman"/>
          <w:b/>
          <w:bCs/>
        </w:rPr>
      </w:pPr>
    </w:p>
    <w:p w14:paraId="539AD0B9" w14:textId="77777777" w:rsidR="00052FBD" w:rsidRPr="008F286A" w:rsidRDefault="00052FBD" w:rsidP="00052FBD">
      <w:pPr>
        <w:pStyle w:val="ab"/>
      </w:pPr>
      <w:r w:rsidRPr="008F286A">
        <w:t xml:space="preserve">Организатору аукциона: </w:t>
      </w:r>
      <w:r w:rsidRPr="008F286A">
        <w:rPr>
          <w:i/>
          <w:iCs/>
        </w:rPr>
        <w:t>________________</w:t>
      </w:r>
      <w:r w:rsidR="00781E4C" w:rsidRPr="008F286A">
        <w:rPr>
          <w:i/>
          <w:iCs/>
        </w:rPr>
        <w:t>________________</w:t>
      </w:r>
      <w:r w:rsidRPr="008F286A">
        <w:rPr>
          <w:i/>
          <w:iCs/>
        </w:rPr>
        <w:t>________________________</w:t>
      </w:r>
    </w:p>
    <w:p w14:paraId="75462511" w14:textId="77777777" w:rsidR="00052FBD" w:rsidRPr="008F286A" w:rsidRDefault="00052FBD" w:rsidP="00052FBD">
      <w:pPr>
        <w:pStyle w:val="ab"/>
      </w:pPr>
      <w:proofErr w:type="gramStart"/>
      <w:r w:rsidRPr="008F286A">
        <w:t>Адрес:</w:t>
      </w:r>
      <w:r w:rsidR="008C516E">
        <w:rPr>
          <w:i/>
          <w:iCs/>
        </w:rPr>
        <w:t>_</w:t>
      </w:r>
      <w:proofErr w:type="gramEnd"/>
      <w:r w:rsidR="008C516E">
        <w:rPr>
          <w:i/>
          <w:iCs/>
        </w:rPr>
        <w:t>_______</w:t>
      </w:r>
      <w:r w:rsidRPr="008F286A">
        <w:rPr>
          <w:i/>
          <w:iCs/>
        </w:rPr>
        <w:t>_</w:t>
      </w:r>
      <w:r w:rsidR="00781E4C" w:rsidRPr="008F286A">
        <w:rPr>
          <w:i/>
          <w:iCs/>
        </w:rPr>
        <w:t>____________________________________________________________</w:t>
      </w:r>
      <w:r w:rsidRPr="008F286A">
        <w:rPr>
          <w:i/>
          <w:iCs/>
        </w:rPr>
        <w:t>__</w:t>
      </w:r>
    </w:p>
    <w:p w14:paraId="1F08F18B" w14:textId="77777777" w:rsidR="00052FBD" w:rsidRPr="00BA07A9" w:rsidRDefault="00052FBD" w:rsidP="00052FBD">
      <w:pPr>
        <w:shd w:val="clear" w:color="auto" w:fill="FFFFFF"/>
        <w:jc w:val="center"/>
        <w:rPr>
          <w:rFonts w:ascii="Times New Roman" w:hAnsi="Times New Roman" w:cs="Times New Roman"/>
          <w:b/>
          <w:bCs/>
          <w:sz w:val="22"/>
          <w:szCs w:val="22"/>
        </w:rPr>
      </w:pPr>
    </w:p>
    <w:p w14:paraId="3527186B" w14:textId="77777777" w:rsidR="00052FBD" w:rsidRPr="008F286A" w:rsidRDefault="00052FBD" w:rsidP="00052FBD">
      <w:pPr>
        <w:shd w:val="clear" w:color="auto" w:fill="FFFFFF"/>
        <w:ind w:firstLine="715"/>
        <w:rPr>
          <w:rFonts w:ascii="Times New Roman" w:hAnsi="Times New Roman" w:cs="Times New Roman"/>
        </w:rPr>
      </w:pPr>
      <w:r w:rsidRPr="008F286A">
        <w:rPr>
          <w:rFonts w:ascii="Times New Roman" w:hAnsi="Times New Roman" w:cs="Times New Roman"/>
        </w:rPr>
        <w:t>Изучив аукционную документацию и принимая установленные в ней требования, а также условия организации и проведения аукциона, я (мы)</w:t>
      </w:r>
      <w:r w:rsidR="003F3114" w:rsidRPr="008F286A">
        <w:rPr>
          <w:rFonts w:ascii="Times New Roman" w:hAnsi="Times New Roman" w:cs="Times New Roman"/>
        </w:rPr>
        <w:t>_____________________________________________________________________________________</w:t>
      </w:r>
      <w:r w:rsidRPr="008F286A">
        <w:rPr>
          <w:rFonts w:ascii="Times New Roman" w:hAnsi="Times New Roman" w:cs="Times New Roman"/>
        </w:rPr>
        <w:t>_______________________________________________________________________</w:t>
      </w:r>
      <w:r w:rsidR="008F286A">
        <w:rPr>
          <w:rFonts w:ascii="Times New Roman" w:hAnsi="Times New Roman" w:cs="Times New Roman"/>
        </w:rPr>
        <w:t>_____________________________________________________________________</w:t>
      </w:r>
      <w:r w:rsidRPr="008F286A">
        <w:rPr>
          <w:rFonts w:ascii="Times New Roman" w:hAnsi="Times New Roman" w:cs="Times New Roman"/>
        </w:rPr>
        <w:t>___</w:t>
      </w:r>
    </w:p>
    <w:p w14:paraId="37E0A02E" w14:textId="77777777"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14:paraId="3F6DE059" w14:textId="77777777" w:rsidR="00781E4C" w:rsidRPr="008766B3" w:rsidRDefault="00781E4C" w:rsidP="00052FBD">
      <w:pPr>
        <w:shd w:val="clear" w:color="auto" w:fill="FFFFFF"/>
        <w:jc w:val="center"/>
        <w:rPr>
          <w:rFonts w:ascii="Times New Roman" w:hAnsi="Times New Roman" w:cs="Times New Roman"/>
          <w:vertAlign w:val="subscript"/>
        </w:rPr>
      </w:pPr>
    </w:p>
    <w:p w14:paraId="754495CA" w14:textId="77777777" w:rsidR="00052FBD" w:rsidRDefault="00052FBD" w:rsidP="00052FBD">
      <w:pPr>
        <w:shd w:val="clear" w:color="auto" w:fill="FFFFFF"/>
        <w:ind w:firstLine="0"/>
        <w:rPr>
          <w:rFonts w:ascii="Times New Roman" w:hAnsi="Times New Roman" w:cs="Times New Roman"/>
          <w:sz w:val="22"/>
          <w:szCs w:val="22"/>
        </w:rPr>
      </w:pPr>
      <w:r w:rsidRPr="008F286A">
        <w:rPr>
          <w:rFonts w:ascii="Times New Roman" w:hAnsi="Times New Roman" w:cs="Times New Roman"/>
          <w:spacing w:val="2"/>
        </w:rPr>
        <w:t xml:space="preserve">предлагаю(ем) заключить договор </w:t>
      </w:r>
      <w:r w:rsidRPr="008F286A">
        <w:rPr>
          <w:rFonts w:ascii="Times New Roman" w:hAnsi="Times New Roman" w:cs="Times New Roman"/>
        </w:rPr>
        <w:t>аренды муниципального имущества:</w:t>
      </w:r>
      <w:r>
        <w:rPr>
          <w:rFonts w:ascii="Times New Roman" w:hAnsi="Times New Roman" w:cs="Times New Roman"/>
          <w:sz w:val="22"/>
          <w:szCs w:val="22"/>
        </w:rPr>
        <w:t xml:space="preserve">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14:paraId="63334FF4" w14:textId="77777777" w:rsidR="00052FBD" w:rsidRDefault="003F3114"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r w:rsidR="00052FBD">
        <w:rPr>
          <w:rFonts w:ascii="Times New Roman" w:hAnsi="Times New Roman" w:cs="Times New Roman"/>
          <w:sz w:val="22"/>
          <w:szCs w:val="22"/>
        </w:rPr>
        <w:t>_____________________________________________________________________________________</w:t>
      </w:r>
    </w:p>
    <w:p w14:paraId="428F414C" w14:textId="77777777"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14:paraId="0CC8CB8B" w14:textId="77777777" w:rsidR="00781E4C" w:rsidRPr="006D2AAE" w:rsidRDefault="00781E4C" w:rsidP="00052FBD">
      <w:pPr>
        <w:shd w:val="clear" w:color="auto" w:fill="FFFFFF"/>
        <w:ind w:firstLine="0"/>
        <w:jc w:val="center"/>
        <w:rPr>
          <w:rFonts w:ascii="Times New Roman" w:hAnsi="Times New Roman" w:cs="Times New Roman"/>
          <w:spacing w:val="2"/>
          <w:sz w:val="22"/>
          <w:szCs w:val="22"/>
        </w:rPr>
      </w:pPr>
    </w:p>
    <w:p w14:paraId="0E353930" w14:textId="77777777" w:rsidR="00052FBD" w:rsidRPr="008F286A" w:rsidRDefault="00052FBD" w:rsidP="00052FBD">
      <w:pPr>
        <w:shd w:val="clear" w:color="auto" w:fill="FFFFFF"/>
        <w:ind w:firstLine="0"/>
        <w:rPr>
          <w:rFonts w:ascii="Times New Roman" w:hAnsi="Times New Roman" w:cs="Times New Roman"/>
        </w:rPr>
      </w:pPr>
      <w:r w:rsidRPr="008F286A">
        <w:rPr>
          <w:rFonts w:ascii="Times New Roman" w:hAnsi="Times New Roman" w:cs="Times New Roman"/>
          <w:spacing w:val="2"/>
        </w:rPr>
        <w:t xml:space="preserve">на условиях и в </w:t>
      </w:r>
      <w:r w:rsidRPr="008F286A">
        <w:rPr>
          <w:rFonts w:ascii="Times New Roman" w:hAnsi="Times New Roman" w:cs="Times New Roman"/>
          <w:spacing w:val="5"/>
        </w:rPr>
        <w:t xml:space="preserve">соответствии с </w:t>
      </w:r>
      <w:r w:rsidRPr="008F286A">
        <w:rPr>
          <w:rFonts w:ascii="Times New Roman" w:hAnsi="Times New Roman" w:cs="Times New Roman"/>
          <w:spacing w:val="-1"/>
        </w:rPr>
        <w:t xml:space="preserve">требованиями, </w:t>
      </w:r>
      <w:r w:rsidRPr="008F286A">
        <w:rPr>
          <w:rFonts w:ascii="Times New Roman" w:hAnsi="Times New Roman" w:cs="Times New Roman"/>
        </w:rPr>
        <w:t xml:space="preserve">установленными в аукционной документации, размещенной на официальном сайте Российской Федерации для размещения информации о проведении торгов </w:t>
      </w:r>
      <w:hyperlink r:id="rId18" w:history="1">
        <w:r w:rsidRPr="008F286A">
          <w:rPr>
            <w:rStyle w:val="a7"/>
            <w:rFonts w:ascii="Times New Roman" w:hAnsi="Times New Roman" w:cs="Times New Roman"/>
            <w:color w:val="auto"/>
            <w:u w:val="none"/>
          </w:rPr>
          <w:t>www.torgi.gov.ru</w:t>
        </w:r>
      </w:hyperlink>
      <w:r w:rsidRPr="008F286A">
        <w:rPr>
          <w:rFonts w:ascii="Times New Roman" w:hAnsi="Times New Roman" w:cs="Times New Roman"/>
        </w:rPr>
        <w:t>,</w:t>
      </w:r>
      <w:r w:rsidR="00E94C7E" w:rsidRPr="008F286A">
        <w:rPr>
          <w:rFonts w:ascii="Times New Roman" w:hAnsi="Times New Roman" w:cs="Times New Roman"/>
        </w:rPr>
        <w:t xml:space="preserve"> извещение №</w:t>
      </w:r>
      <w:r w:rsidRPr="008F286A">
        <w:rPr>
          <w:rFonts w:ascii="Times New Roman" w:hAnsi="Times New Roman" w:cs="Times New Roman"/>
        </w:rPr>
        <w:t>_______________</w:t>
      </w:r>
      <w:r w:rsidR="00781E4C" w:rsidRPr="008F286A">
        <w:rPr>
          <w:rFonts w:ascii="Times New Roman" w:hAnsi="Times New Roman" w:cs="Times New Roman"/>
        </w:rPr>
        <w:t>_____</w:t>
      </w:r>
      <w:r w:rsidRPr="008F286A">
        <w:rPr>
          <w:rFonts w:ascii="Times New Roman" w:hAnsi="Times New Roman" w:cs="Times New Roman"/>
        </w:rPr>
        <w:t xml:space="preserve">_____________________. </w:t>
      </w:r>
    </w:p>
    <w:p w14:paraId="2ADFA7ED" w14:textId="77777777" w:rsidR="00052FBD" w:rsidRPr="008F286A" w:rsidRDefault="00052FBD" w:rsidP="00052FBD">
      <w:pPr>
        <w:shd w:val="clear" w:color="auto" w:fill="FFFFFF"/>
        <w:rPr>
          <w:rFonts w:ascii="Times New Roman" w:hAnsi="Times New Roman" w:cs="Times New Roman"/>
          <w:spacing w:val="3"/>
        </w:rPr>
      </w:pPr>
      <w:r w:rsidRPr="008F286A">
        <w:rPr>
          <w:rFonts w:ascii="Times New Roman" w:hAnsi="Times New Roman" w:cs="Times New Roman"/>
          <w:spacing w:val="-1"/>
        </w:rPr>
        <w:t>Наша заявка</w:t>
      </w:r>
      <w:r w:rsidRPr="008F286A">
        <w:rPr>
          <w:rFonts w:ascii="Times New Roman" w:hAnsi="Times New Roman" w:cs="Times New Roman"/>
        </w:rPr>
        <w:t xml:space="preserve"> на участие в аукционе является акцептом оферты в соответст</w:t>
      </w:r>
      <w:r w:rsidR="00781E4C" w:rsidRPr="008F286A">
        <w:rPr>
          <w:rFonts w:ascii="Times New Roman" w:hAnsi="Times New Roman" w:cs="Times New Roman"/>
        </w:rPr>
        <w:t xml:space="preserve">вии со статьей 438 </w:t>
      </w:r>
      <w:r w:rsidR="00E94C7E" w:rsidRPr="008F286A">
        <w:rPr>
          <w:rFonts w:ascii="Times New Roman" w:hAnsi="Times New Roman" w:cs="Times New Roman"/>
        </w:rPr>
        <w:t>Гражданского кодекса</w:t>
      </w:r>
      <w:r w:rsidR="004B31AA">
        <w:rPr>
          <w:rFonts w:ascii="Times New Roman" w:hAnsi="Times New Roman" w:cs="Times New Roman"/>
        </w:rPr>
        <w:t xml:space="preserve"> </w:t>
      </w:r>
      <w:r w:rsidR="00E94C7E" w:rsidRPr="008F286A">
        <w:rPr>
          <w:rFonts w:ascii="Times New Roman" w:hAnsi="Times New Roman" w:cs="Times New Roman"/>
        </w:rPr>
        <w:t>Российской</w:t>
      </w:r>
      <w:r w:rsidR="004B31AA">
        <w:rPr>
          <w:rFonts w:ascii="Times New Roman" w:hAnsi="Times New Roman" w:cs="Times New Roman"/>
        </w:rPr>
        <w:t xml:space="preserve"> </w:t>
      </w:r>
      <w:r w:rsidR="00E94C7E" w:rsidRPr="008F286A">
        <w:rPr>
          <w:rFonts w:ascii="Times New Roman" w:hAnsi="Times New Roman" w:cs="Times New Roman"/>
        </w:rPr>
        <w:t>Федерации,</w:t>
      </w:r>
      <w:r w:rsidRPr="008F286A">
        <w:rPr>
          <w:rFonts w:ascii="Times New Roman" w:hAnsi="Times New Roman" w:cs="Times New Roman"/>
          <w:spacing w:val="-1"/>
        </w:rPr>
        <w:t xml:space="preserve"> и мы согласны придерживаться положений настоящей аукционной заявки </w:t>
      </w:r>
      <w:r w:rsidRPr="008F286A">
        <w:rPr>
          <w:rFonts w:ascii="Times New Roman" w:hAnsi="Times New Roman" w:cs="Times New Roman"/>
          <w:spacing w:val="4"/>
        </w:rPr>
        <w:t>до подписания договора аренды по данному лоту</w:t>
      </w:r>
      <w:r w:rsidRPr="008F286A">
        <w:rPr>
          <w:rFonts w:ascii="Times New Roman" w:hAnsi="Times New Roman" w:cs="Times New Roman"/>
          <w:spacing w:val="3"/>
        </w:rPr>
        <w:t>.</w:t>
      </w:r>
    </w:p>
    <w:p w14:paraId="6139FF7E" w14:textId="77777777" w:rsidR="00052FBD" w:rsidRPr="008F286A" w:rsidRDefault="00052FBD" w:rsidP="00052FBD">
      <w:pPr>
        <w:shd w:val="clear" w:color="auto" w:fill="FFFFFF"/>
        <w:rPr>
          <w:rFonts w:ascii="Times New Roman" w:hAnsi="Times New Roman" w:cs="Times New Roman"/>
          <w:b/>
          <w:bCs/>
          <w:spacing w:val="-1"/>
        </w:rPr>
      </w:pPr>
    </w:p>
    <w:p w14:paraId="090B8128" w14:textId="77777777" w:rsidR="00052FBD" w:rsidRPr="008F286A" w:rsidRDefault="00052FBD" w:rsidP="00052FBD">
      <w:pPr>
        <w:shd w:val="clear" w:color="auto" w:fill="FFFFFF"/>
        <w:rPr>
          <w:rFonts w:ascii="Times New Roman" w:hAnsi="Times New Roman" w:cs="Times New Roman"/>
          <w:b/>
          <w:bCs/>
          <w:spacing w:val="-1"/>
        </w:rPr>
      </w:pPr>
      <w:r w:rsidRPr="008F286A">
        <w:rPr>
          <w:rFonts w:ascii="Times New Roman" w:hAnsi="Times New Roman" w:cs="Times New Roman"/>
          <w:b/>
          <w:bCs/>
          <w:spacing w:val="-1"/>
        </w:rPr>
        <w:t>Приложения:</w:t>
      </w:r>
    </w:p>
    <w:p w14:paraId="1966A317" w14:textId="77777777" w:rsidR="00052FBD" w:rsidRPr="008F286A"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rPr>
      </w:pPr>
      <w:r w:rsidRPr="008F286A">
        <w:rPr>
          <w:rFonts w:ascii="Times New Roman" w:hAnsi="Times New Roman" w:cs="Times New Roman"/>
          <w:spacing w:val="1"/>
        </w:rPr>
        <w:t>Анкета участника аукциона на ____ л. в 1экз.</w:t>
      </w:r>
    </w:p>
    <w:p w14:paraId="118B6EBE" w14:textId="77777777" w:rsidR="00052FBD" w:rsidRPr="008F286A"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rPr>
      </w:pPr>
      <w:r w:rsidRPr="008F286A">
        <w:rPr>
          <w:rFonts w:ascii="Times New Roman" w:hAnsi="Times New Roman" w:cs="Times New Roman"/>
          <w:spacing w:val="4"/>
        </w:rPr>
        <w:t xml:space="preserve">Документы в соответствии с описью на ___ </w:t>
      </w:r>
      <w:r w:rsidRPr="008F286A">
        <w:rPr>
          <w:rFonts w:ascii="Times New Roman" w:hAnsi="Times New Roman" w:cs="Times New Roman"/>
          <w:spacing w:val="-4"/>
        </w:rPr>
        <w:t>л. в 1экз.</w:t>
      </w:r>
    </w:p>
    <w:p w14:paraId="2D242A25" w14:textId="77777777" w:rsidR="00052FBD" w:rsidRPr="008F286A" w:rsidRDefault="00052FBD" w:rsidP="00052FBD">
      <w:pPr>
        <w:shd w:val="clear" w:color="auto" w:fill="FFFFFF"/>
        <w:rPr>
          <w:rFonts w:ascii="Times New Roman" w:hAnsi="Times New Roman" w:cs="Times New Roman"/>
          <w:spacing w:val="-5"/>
        </w:rPr>
      </w:pPr>
    </w:p>
    <w:p w14:paraId="5F718CFB" w14:textId="77777777" w:rsidR="00052FBD" w:rsidRPr="008766B3" w:rsidRDefault="00052FBD" w:rsidP="00052FBD">
      <w:pPr>
        <w:shd w:val="clear" w:color="auto" w:fill="FFFFFF"/>
        <w:rPr>
          <w:rFonts w:ascii="Times New Roman" w:hAnsi="Times New Roman" w:cs="Times New Roman"/>
          <w:spacing w:val="-5"/>
        </w:rPr>
      </w:pPr>
    </w:p>
    <w:p w14:paraId="223A5439" w14:textId="77777777"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w:t>
      </w:r>
    </w:p>
    <w:p w14:paraId="32BDDCC9" w14:textId="77777777"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004B31AA">
        <w:rPr>
          <w:rFonts w:ascii="Times New Roman" w:hAnsi="Times New Roman" w:cs="Times New Roman"/>
          <w:spacing w:val="-5"/>
          <w:sz w:val="18"/>
          <w:szCs w:val="18"/>
        </w:rPr>
        <w:t xml:space="preserve">                                </w:t>
      </w:r>
      <w:r w:rsidRPr="008766B3">
        <w:rPr>
          <w:rFonts w:ascii="Times New Roman" w:hAnsi="Times New Roman" w:cs="Times New Roman"/>
          <w:spacing w:val="-1"/>
          <w:sz w:val="18"/>
          <w:szCs w:val="18"/>
        </w:rPr>
        <w:t>(фамилия, имя, отчество подписавшего заявку, должность)</w:t>
      </w:r>
    </w:p>
    <w:p w14:paraId="38CBC8D6" w14:textId="77777777" w:rsidR="00052FBD" w:rsidRPr="004F42B0" w:rsidRDefault="00052FBD" w:rsidP="00052FBD">
      <w:pPr>
        <w:pStyle w:val="aa"/>
        <w:ind w:left="4956"/>
        <w:rPr>
          <w:rFonts w:ascii="Times New Roman" w:hAnsi="Times New Roman" w:cs="Times New Roman"/>
          <w:sz w:val="28"/>
          <w:szCs w:val="28"/>
        </w:rPr>
      </w:pPr>
    </w:p>
    <w:p w14:paraId="7CE48DF5" w14:textId="77777777" w:rsidR="00052FBD" w:rsidRDefault="00052FBD" w:rsidP="00052FBD">
      <w:pPr>
        <w:ind w:firstLine="0"/>
        <w:rPr>
          <w:rFonts w:ascii="Times New Roman" w:hAnsi="Times New Roman" w:cs="Times New Roman"/>
          <w:sz w:val="22"/>
          <w:szCs w:val="22"/>
        </w:rPr>
      </w:pPr>
    </w:p>
    <w:p w14:paraId="6726F680" w14:textId="77777777" w:rsidR="00052FBD" w:rsidRDefault="00052FBD" w:rsidP="00052FBD">
      <w:pPr>
        <w:ind w:firstLine="0"/>
        <w:rPr>
          <w:rFonts w:ascii="Times New Roman" w:hAnsi="Times New Roman" w:cs="Times New Roman"/>
          <w:sz w:val="22"/>
          <w:szCs w:val="22"/>
        </w:rPr>
      </w:pPr>
    </w:p>
    <w:p w14:paraId="5CCB6823" w14:textId="77777777" w:rsidR="00052FBD" w:rsidRDefault="00052FBD" w:rsidP="00052FBD">
      <w:pPr>
        <w:ind w:firstLine="0"/>
        <w:rPr>
          <w:rFonts w:ascii="Times New Roman" w:hAnsi="Times New Roman" w:cs="Times New Roman"/>
          <w:sz w:val="22"/>
          <w:szCs w:val="22"/>
        </w:rPr>
      </w:pPr>
    </w:p>
    <w:p w14:paraId="0266E62D" w14:textId="77777777" w:rsidR="00052FBD" w:rsidRDefault="00052FBD" w:rsidP="00052FBD">
      <w:pPr>
        <w:ind w:firstLine="0"/>
        <w:rPr>
          <w:rFonts w:ascii="Times New Roman" w:hAnsi="Times New Roman" w:cs="Times New Roman"/>
          <w:sz w:val="22"/>
          <w:szCs w:val="22"/>
        </w:rPr>
      </w:pPr>
    </w:p>
    <w:p w14:paraId="40990F8F" w14:textId="77777777" w:rsidR="00E94C7E" w:rsidRDefault="00E94C7E" w:rsidP="00052FBD">
      <w:pPr>
        <w:ind w:firstLine="0"/>
        <w:rPr>
          <w:rFonts w:ascii="Times New Roman" w:hAnsi="Times New Roman" w:cs="Times New Roman"/>
          <w:sz w:val="22"/>
          <w:szCs w:val="22"/>
        </w:rPr>
      </w:pPr>
    </w:p>
    <w:p w14:paraId="4AF6B82B" w14:textId="77777777" w:rsidR="008F286A" w:rsidRDefault="008F286A" w:rsidP="0080459C">
      <w:pPr>
        <w:shd w:val="clear" w:color="auto" w:fill="FFFFFF"/>
        <w:tabs>
          <w:tab w:val="left" w:pos="638"/>
        </w:tabs>
        <w:ind w:firstLine="0"/>
        <w:rPr>
          <w:rFonts w:ascii="Times New Roman" w:hAnsi="Times New Roman" w:cs="Times New Roman"/>
          <w:sz w:val="22"/>
          <w:szCs w:val="22"/>
        </w:rPr>
      </w:pPr>
    </w:p>
    <w:p w14:paraId="76042495" w14:textId="77777777" w:rsidR="004B31AA" w:rsidRDefault="004B31AA" w:rsidP="0080459C">
      <w:pPr>
        <w:shd w:val="clear" w:color="auto" w:fill="FFFFFF"/>
        <w:tabs>
          <w:tab w:val="left" w:pos="638"/>
        </w:tabs>
        <w:ind w:firstLine="0"/>
        <w:rPr>
          <w:rFonts w:ascii="Times New Roman" w:hAnsi="Times New Roman" w:cs="Times New Roman"/>
          <w:sz w:val="22"/>
          <w:szCs w:val="22"/>
        </w:rPr>
      </w:pPr>
    </w:p>
    <w:p w14:paraId="17FC559A" w14:textId="77777777" w:rsidR="00052FBD" w:rsidRPr="004B31AA" w:rsidRDefault="00052FBD" w:rsidP="0041545E">
      <w:pPr>
        <w:shd w:val="clear" w:color="auto" w:fill="FFFFFF"/>
        <w:tabs>
          <w:tab w:val="left" w:pos="638"/>
        </w:tabs>
        <w:jc w:val="right"/>
        <w:rPr>
          <w:rFonts w:ascii="Times New Roman" w:hAnsi="Times New Roman" w:cs="Times New Roman"/>
          <w:sz w:val="18"/>
          <w:szCs w:val="18"/>
        </w:rPr>
      </w:pPr>
      <w:r w:rsidRPr="004B31AA">
        <w:rPr>
          <w:rFonts w:ascii="Times New Roman" w:hAnsi="Times New Roman" w:cs="Times New Roman"/>
          <w:sz w:val="18"/>
          <w:szCs w:val="18"/>
        </w:rPr>
        <w:t>Приложение №1 к заявке на участие в аукционе</w:t>
      </w:r>
    </w:p>
    <w:p w14:paraId="466CB6F5" w14:textId="77777777" w:rsidR="008F286A" w:rsidRPr="004B31AA" w:rsidRDefault="00052FBD" w:rsidP="0041545E">
      <w:pPr>
        <w:ind w:firstLine="0"/>
        <w:jc w:val="right"/>
        <w:rPr>
          <w:rFonts w:ascii="Times New Roman" w:hAnsi="Times New Roman" w:cs="Times New Roman"/>
          <w:sz w:val="18"/>
          <w:szCs w:val="18"/>
        </w:rPr>
      </w:pPr>
      <w:r w:rsidRPr="004B31AA">
        <w:rPr>
          <w:rFonts w:ascii="Times New Roman" w:hAnsi="Times New Roman" w:cs="Times New Roman"/>
          <w:sz w:val="18"/>
          <w:szCs w:val="18"/>
        </w:rPr>
        <w:t xml:space="preserve">на право заключения договора аренды </w:t>
      </w:r>
    </w:p>
    <w:p w14:paraId="53B3AFD1" w14:textId="77777777" w:rsidR="00052FBD" w:rsidRPr="00BB1364" w:rsidRDefault="00052FBD" w:rsidP="0041545E">
      <w:pPr>
        <w:ind w:firstLine="0"/>
        <w:jc w:val="right"/>
        <w:rPr>
          <w:rFonts w:ascii="Times New Roman" w:hAnsi="Times New Roman" w:cs="Times New Roman"/>
          <w:sz w:val="18"/>
          <w:szCs w:val="18"/>
        </w:rPr>
      </w:pPr>
      <w:r w:rsidRPr="004B31AA">
        <w:rPr>
          <w:rFonts w:ascii="Times New Roman" w:hAnsi="Times New Roman" w:cs="Times New Roman"/>
          <w:sz w:val="18"/>
          <w:szCs w:val="18"/>
        </w:rPr>
        <w:t>муниципального</w:t>
      </w:r>
      <w:r>
        <w:rPr>
          <w:rFonts w:ascii="Times New Roman" w:hAnsi="Times New Roman" w:cs="Times New Roman"/>
          <w:sz w:val="18"/>
          <w:szCs w:val="18"/>
        </w:rPr>
        <w:t xml:space="preserve"> имущества</w:t>
      </w:r>
    </w:p>
    <w:p w14:paraId="2F6CC476" w14:textId="77777777" w:rsidR="00FA34DE" w:rsidRDefault="00FA34DE" w:rsidP="00F72F10">
      <w:pPr>
        <w:shd w:val="clear" w:color="auto" w:fill="FFFFFF"/>
        <w:ind w:firstLine="0"/>
        <w:rPr>
          <w:rFonts w:ascii="Times New Roman" w:hAnsi="Times New Roman" w:cs="Times New Roman"/>
          <w:b/>
          <w:bCs/>
          <w:sz w:val="22"/>
          <w:szCs w:val="22"/>
        </w:rPr>
      </w:pPr>
    </w:p>
    <w:p w14:paraId="7AB9AD0B" w14:textId="77777777"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Анкета участника аукциона</w:t>
      </w:r>
    </w:p>
    <w:p w14:paraId="40307875" w14:textId="77777777" w:rsidR="00052FBD" w:rsidRPr="008F286A" w:rsidRDefault="00052FBD" w:rsidP="00052FBD">
      <w:pPr>
        <w:shd w:val="clear" w:color="auto" w:fill="FFFFFF"/>
        <w:ind w:firstLine="715"/>
        <w:rPr>
          <w:rFonts w:ascii="Times New Roman" w:hAnsi="Times New Roman" w:cs="Times New Roman"/>
          <w:spacing w:val="-1"/>
        </w:rPr>
      </w:pPr>
      <w:r w:rsidRPr="008F286A">
        <w:rPr>
          <w:rFonts w:ascii="Times New Roman" w:hAnsi="Times New Roman" w:cs="Times New Roman"/>
          <w:spacing w:val="2"/>
        </w:rPr>
        <w:t xml:space="preserve">Участники аукциона, имеющие статус юридического лица или </w:t>
      </w:r>
      <w:r w:rsidRPr="008F286A">
        <w:rPr>
          <w:rFonts w:ascii="Times New Roman" w:hAnsi="Times New Roman" w:cs="Times New Roman"/>
        </w:rPr>
        <w:t xml:space="preserve">индивидуального предпринимателя, заполняют соответствующую форму </w:t>
      </w:r>
      <w:r w:rsidRPr="008F286A">
        <w:rPr>
          <w:rFonts w:ascii="Times New Roman" w:hAnsi="Times New Roman" w:cs="Times New Roman"/>
          <w:spacing w:val="-1"/>
        </w:rPr>
        <w:t>сведений, приведенную ниже.</w:t>
      </w:r>
    </w:p>
    <w:p w14:paraId="1E89E4EA" w14:textId="77777777" w:rsidR="00FA34DE" w:rsidRPr="008F286A" w:rsidRDefault="00FA34DE" w:rsidP="003F3114">
      <w:pPr>
        <w:shd w:val="clear" w:color="auto" w:fill="FFFFFF"/>
        <w:tabs>
          <w:tab w:val="left" w:leader="underscore" w:pos="1373"/>
          <w:tab w:val="left" w:leader="underscore" w:pos="4685"/>
        </w:tabs>
        <w:ind w:firstLine="0"/>
        <w:rPr>
          <w:rFonts w:ascii="Times New Roman" w:hAnsi="Times New Roman" w:cs="Times New Roman"/>
          <w:b/>
          <w:bCs/>
          <w:spacing w:val="-1"/>
        </w:rPr>
      </w:pPr>
    </w:p>
    <w:p w14:paraId="2B1FB8A1" w14:textId="77777777"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 юридическом лице</w:t>
      </w:r>
    </w:p>
    <w:p w14:paraId="7AFAC73C" w14:textId="77777777"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14:paraId="01BA4555" w14:textId="77777777"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616" w:type="dxa"/>
        <w:tblInd w:w="-10" w:type="dxa"/>
        <w:tblLayout w:type="fixed"/>
        <w:tblLook w:val="0000" w:firstRow="0" w:lastRow="0" w:firstColumn="0" w:lastColumn="0" w:noHBand="0" w:noVBand="0"/>
      </w:tblPr>
      <w:tblGrid>
        <w:gridCol w:w="5647"/>
        <w:gridCol w:w="3969"/>
      </w:tblGrid>
      <w:tr w:rsidR="00052FBD" w:rsidRPr="00BB1364" w14:paraId="4DCA3973" w14:textId="77777777" w:rsidTr="0068642D">
        <w:tc>
          <w:tcPr>
            <w:tcW w:w="5647" w:type="dxa"/>
            <w:tcBorders>
              <w:top w:val="single" w:sz="4" w:space="0" w:color="000000"/>
              <w:left w:val="single" w:sz="4" w:space="0" w:color="000000"/>
              <w:bottom w:val="single" w:sz="4" w:space="0" w:color="000000"/>
            </w:tcBorders>
            <w:vAlign w:val="center"/>
          </w:tcPr>
          <w:p w14:paraId="62027D28" w14:textId="77777777"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969" w:type="dxa"/>
            <w:tcBorders>
              <w:top w:val="single" w:sz="4" w:space="0" w:color="000000"/>
              <w:left w:val="single" w:sz="4" w:space="0" w:color="000000"/>
              <w:bottom w:val="single" w:sz="4" w:space="0" w:color="000000"/>
              <w:right w:val="single" w:sz="4" w:space="0" w:color="000000"/>
            </w:tcBorders>
            <w:vAlign w:val="center"/>
          </w:tcPr>
          <w:p w14:paraId="148858FA" w14:textId="77777777"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14:paraId="51C44774" w14:textId="77777777" w:rsidTr="0068642D">
        <w:trPr>
          <w:trHeight w:val="165"/>
        </w:trPr>
        <w:tc>
          <w:tcPr>
            <w:tcW w:w="5647" w:type="dxa"/>
            <w:tcBorders>
              <w:left w:val="single" w:sz="4" w:space="0" w:color="000000"/>
              <w:bottom w:val="single" w:sz="4" w:space="0" w:color="000000"/>
            </w:tcBorders>
          </w:tcPr>
          <w:p w14:paraId="620AC751"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3969" w:type="dxa"/>
            <w:tcBorders>
              <w:left w:val="single" w:sz="4" w:space="0" w:color="000000"/>
              <w:bottom w:val="single" w:sz="4" w:space="0" w:color="000000"/>
              <w:right w:val="single" w:sz="4" w:space="0" w:color="000000"/>
            </w:tcBorders>
          </w:tcPr>
          <w:p w14:paraId="528D66C3" w14:textId="77777777" w:rsidR="003F3114" w:rsidRDefault="003F3114" w:rsidP="00EB7F89">
            <w:pPr>
              <w:tabs>
                <w:tab w:val="left" w:pos="2434"/>
                <w:tab w:val="left" w:pos="4512"/>
              </w:tabs>
              <w:snapToGrid w:val="0"/>
              <w:ind w:firstLine="0"/>
              <w:rPr>
                <w:rFonts w:ascii="Times New Roman" w:hAnsi="Times New Roman" w:cs="Times New Roman"/>
                <w:vertAlign w:val="subscript"/>
              </w:rPr>
            </w:pPr>
          </w:p>
          <w:p w14:paraId="15AC15BE" w14:textId="77777777" w:rsidR="006D26C4" w:rsidRDefault="006D26C4" w:rsidP="00EB7F89">
            <w:pPr>
              <w:tabs>
                <w:tab w:val="left" w:pos="2434"/>
                <w:tab w:val="left" w:pos="4512"/>
              </w:tabs>
              <w:snapToGrid w:val="0"/>
              <w:ind w:firstLine="0"/>
              <w:rPr>
                <w:rFonts w:ascii="Times New Roman" w:hAnsi="Times New Roman" w:cs="Times New Roman"/>
                <w:vertAlign w:val="subscript"/>
              </w:rPr>
            </w:pPr>
          </w:p>
          <w:p w14:paraId="05CAD7C5" w14:textId="77777777" w:rsidR="008F286A" w:rsidRPr="00BB1364" w:rsidRDefault="008F286A" w:rsidP="00EB7F89">
            <w:pPr>
              <w:tabs>
                <w:tab w:val="left" w:pos="2434"/>
                <w:tab w:val="left" w:pos="4512"/>
              </w:tabs>
              <w:snapToGrid w:val="0"/>
              <w:ind w:firstLine="0"/>
              <w:rPr>
                <w:rFonts w:ascii="Times New Roman" w:hAnsi="Times New Roman" w:cs="Times New Roman"/>
                <w:vertAlign w:val="subscript"/>
              </w:rPr>
            </w:pPr>
          </w:p>
        </w:tc>
      </w:tr>
      <w:tr w:rsidR="00052FBD" w:rsidRPr="00BB1364" w14:paraId="14C2E290" w14:textId="77777777" w:rsidTr="0068642D">
        <w:trPr>
          <w:trHeight w:val="311"/>
        </w:trPr>
        <w:tc>
          <w:tcPr>
            <w:tcW w:w="5647" w:type="dxa"/>
            <w:tcBorders>
              <w:left w:val="single" w:sz="4" w:space="0" w:color="000000"/>
              <w:bottom w:val="single" w:sz="4" w:space="0" w:color="000000"/>
            </w:tcBorders>
          </w:tcPr>
          <w:p w14:paraId="71F61164"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3969" w:type="dxa"/>
            <w:tcBorders>
              <w:left w:val="single" w:sz="4" w:space="0" w:color="000000"/>
              <w:bottom w:val="single" w:sz="4" w:space="0" w:color="000000"/>
              <w:right w:val="single" w:sz="4" w:space="0" w:color="000000"/>
            </w:tcBorders>
          </w:tcPr>
          <w:p w14:paraId="08062AE2" w14:textId="77777777" w:rsidR="003F3114" w:rsidRDefault="003F3114" w:rsidP="003F3114">
            <w:pPr>
              <w:tabs>
                <w:tab w:val="left" w:pos="2434"/>
                <w:tab w:val="left" w:pos="4512"/>
              </w:tabs>
              <w:snapToGrid w:val="0"/>
              <w:ind w:firstLine="0"/>
              <w:rPr>
                <w:rFonts w:ascii="Times New Roman" w:hAnsi="Times New Roman" w:cs="Times New Roman"/>
                <w:vertAlign w:val="subscript"/>
              </w:rPr>
            </w:pPr>
          </w:p>
          <w:p w14:paraId="6FA7D5D3" w14:textId="77777777"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14:paraId="16D5783E" w14:textId="77777777" w:rsidTr="0068642D">
        <w:tc>
          <w:tcPr>
            <w:tcW w:w="5647" w:type="dxa"/>
            <w:tcBorders>
              <w:left w:val="single" w:sz="4" w:space="0" w:color="000000"/>
              <w:bottom w:val="single" w:sz="4" w:space="0" w:color="000000"/>
            </w:tcBorders>
          </w:tcPr>
          <w:p w14:paraId="137A58CD"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3969" w:type="dxa"/>
            <w:tcBorders>
              <w:left w:val="single" w:sz="4" w:space="0" w:color="000000"/>
              <w:bottom w:val="single" w:sz="4" w:space="0" w:color="000000"/>
              <w:right w:val="single" w:sz="4" w:space="0" w:color="000000"/>
            </w:tcBorders>
          </w:tcPr>
          <w:p w14:paraId="57AD6393" w14:textId="77777777" w:rsidR="003F3114" w:rsidRDefault="003F3114" w:rsidP="003F3114">
            <w:pPr>
              <w:tabs>
                <w:tab w:val="left" w:pos="2434"/>
                <w:tab w:val="left" w:pos="4512"/>
              </w:tabs>
              <w:snapToGrid w:val="0"/>
              <w:ind w:firstLine="0"/>
              <w:rPr>
                <w:rFonts w:ascii="Times New Roman" w:hAnsi="Times New Roman" w:cs="Times New Roman"/>
                <w:vertAlign w:val="subscript"/>
              </w:rPr>
            </w:pPr>
          </w:p>
          <w:p w14:paraId="31D1D399" w14:textId="77777777" w:rsidR="008F286A" w:rsidRDefault="008F286A" w:rsidP="003F3114">
            <w:pPr>
              <w:tabs>
                <w:tab w:val="left" w:pos="2434"/>
                <w:tab w:val="left" w:pos="4512"/>
              </w:tabs>
              <w:snapToGrid w:val="0"/>
              <w:ind w:firstLine="0"/>
              <w:rPr>
                <w:rFonts w:ascii="Times New Roman" w:hAnsi="Times New Roman" w:cs="Times New Roman"/>
                <w:vertAlign w:val="subscript"/>
              </w:rPr>
            </w:pPr>
          </w:p>
          <w:p w14:paraId="59AF5C36" w14:textId="77777777" w:rsidR="00254CDC" w:rsidRDefault="00254CDC" w:rsidP="003F3114">
            <w:pPr>
              <w:tabs>
                <w:tab w:val="left" w:pos="2434"/>
                <w:tab w:val="left" w:pos="4512"/>
              </w:tabs>
              <w:snapToGrid w:val="0"/>
              <w:ind w:firstLine="0"/>
              <w:rPr>
                <w:rFonts w:ascii="Times New Roman" w:hAnsi="Times New Roman" w:cs="Times New Roman"/>
                <w:vertAlign w:val="subscript"/>
              </w:rPr>
            </w:pPr>
          </w:p>
          <w:p w14:paraId="37717655" w14:textId="77777777"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14:paraId="11162B43" w14:textId="77777777" w:rsidTr="0068642D">
        <w:trPr>
          <w:trHeight w:val="279"/>
        </w:trPr>
        <w:tc>
          <w:tcPr>
            <w:tcW w:w="5647" w:type="dxa"/>
            <w:tcBorders>
              <w:left w:val="single" w:sz="4" w:space="0" w:color="000000"/>
              <w:bottom w:val="single" w:sz="4" w:space="0" w:color="000000"/>
            </w:tcBorders>
          </w:tcPr>
          <w:p w14:paraId="1672A271" w14:textId="77777777"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3969" w:type="dxa"/>
            <w:tcBorders>
              <w:left w:val="single" w:sz="4" w:space="0" w:color="000000"/>
              <w:bottom w:val="single" w:sz="4" w:space="0" w:color="000000"/>
              <w:right w:val="single" w:sz="4" w:space="0" w:color="000000"/>
            </w:tcBorders>
          </w:tcPr>
          <w:p w14:paraId="46CE7A34" w14:textId="77777777" w:rsidR="003F3114" w:rsidRDefault="003F3114" w:rsidP="00EB7F89">
            <w:pPr>
              <w:tabs>
                <w:tab w:val="left" w:pos="4512"/>
              </w:tabs>
              <w:snapToGrid w:val="0"/>
              <w:ind w:firstLine="0"/>
              <w:rPr>
                <w:rFonts w:ascii="Times New Roman" w:hAnsi="Times New Roman" w:cs="Times New Roman"/>
                <w:vertAlign w:val="subscript"/>
              </w:rPr>
            </w:pPr>
          </w:p>
          <w:p w14:paraId="7A32FCB8" w14:textId="77777777" w:rsidR="006D26C4" w:rsidRPr="00BB1364" w:rsidRDefault="006D26C4" w:rsidP="00EB7F89">
            <w:pPr>
              <w:tabs>
                <w:tab w:val="left" w:pos="4512"/>
              </w:tabs>
              <w:snapToGrid w:val="0"/>
              <w:ind w:firstLine="0"/>
              <w:rPr>
                <w:rFonts w:ascii="Times New Roman" w:hAnsi="Times New Roman" w:cs="Times New Roman"/>
                <w:vertAlign w:val="subscript"/>
              </w:rPr>
            </w:pPr>
          </w:p>
        </w:tc>
      </w:tr>
      <w:tr w:rsidR="00052FBD" w:rsidRPr="00BB1364" w14:paraId="477A082A" w14:textId="77777777" w:rsidTr="0068642D">
        <w:tc>
          <w:tcPr>
            <w:tcW w:w="5647" w:type="dxa"/>
            <w:tcBorders>
              <w:left w:val="single" w:sz="4" w:space="0" w:color="000000"/>
              <w:bottom w:val="single" w:sz="4" w:space="0" w:color="000000"/>
            </w:tcBorders>
          </w:tcPr>
          <w:p w14:paraId="1A866C1B" w14:textId="77777777" w:rsidR="0068642D" w:rsidRPr="0068642D"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w:t>
            </w:r>
          </w:p>
          <w:p w14:paraId="31EDF537" w14:textId="77777777"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(наименование банка, БИК, </w:t>
            </w:r>
            <w:r w:rsidRPr="00BB1364">
              <w:rPr>
                <w:rFonts w:ascii="Times New Roman" w:hAnsi="Times New Roman" w:cs="Times New Roman"/>
                <w:sz w:val="22"/>
                <w:szCs w:val="22"/>
              </w:rPr>
              <w:t>ИНН, р/с и к/с)</w:t>
            </w:r>
          </w:p>
        </w:tc>
        <w:tc>
          <w:tcPr>
            <w:tcW w:w="3969" w:type="dxa"/>
            <w:tcBorders>
              <w:left w:val="single" w:sz="4" w:space="0" w:color="000000"/>
              <w:bottom w:val="single" w:sz="4" w:space="0" w:color="000000"/>
              <w:right w:val="single" w:sz="4" w:space="0" w:color="000000"/>
            </w:tcBorders>
          </w:tcPr>
          <w:p w14:paraId="10E51BAC" w14:textId="77777777" w:rsidR="003F3114" w:rsidRDefault="003F3114" w:rsidP="003F3114">
            <w:pPr>
              <w:tabs>
                <w:tab w:val="left" w:pos="4512"/>
              </w:tabs>
              <w:snapToGrid w:val="0"/>
              <w:ind w:firstLine="0"/>
              <w:rPr>
                <w:rFonts w:ascii="Times New Roman" w:hAnsi="Times New Roman" w:cs="Times New Roman"/>
                <w:vertAlign w:val="subscript"/>
              </w:rPr>
            </w:pPr>
          </w:p>
          <w:p w14:paraId="40633D0C" w14:textId="77777777" w:rsidR="003F3114" w:rsidRDefault="003F3114" w:rsidP="00EB7F89">
            <w:pPr>
              <w:tabs>
                <w:tab w:val="left" w:pos="4512"/>
              </w:tabs>
              <w:snapToGrid w:val="0"/>
              <w:rPr>
                <w:rFonts w:ascii="Times New Roman" w:hAnsi="Times New Roman" w:cs="Times New Roman"/>
                <w:vertAlign w:val="subscript"/>
              </w:rPr>
            </w:pPr>
          </w:p>
          <w:p w14:paraId="3A29CB9A" w14:textId="77777777" w:rsidR="006D26C4" w:rsidRDefault="006D26C4" w:rsidP="00EB7F89">
            <w:pPr>
              <w:tabs>
                <w:tab w:val="left" w:pos="4512"/>
              </w:tabs>
              <w:snapToGrid w:val="0"/>
              <w:rPr>
                <w:rFonts w:ascii="Times New Roman" w:hAnsi="Times New Roman" w:cs="Times New Roman"/>
                <w:vertAlign w:val="subscript"/>
              </w:rPr>
            </w:pPr>
          </w:p>
          <w:p w14:paraId="7074AF67" w14:textId="77777777" w:rsidR="00254CDC" w:rsidRPr="00BB1364" w:rsidRDefault="00254CDC" w:rsidP="00EB7F89">
            <w:pPr>
              <w:tabs>
                <w:tab w:val="left" w:pos="4512"/>
              </w:tabs>
              <w:snapToGrid w:val="0"/>
              <w:rPr>
                <w:rFonts w:ascii="Times New Roman" w:hAnsi="Times New Roman" w:cs="Times New Roman"/>
                <w:vertAlign w:val="subscript"/>
              </w:rPr>
            </w:pPr>
          </w:p>
        </w:tc>
      </w:tr>
      <w:tr w:rsidR="00052FBD" w:rsidRPr="00BB1364" w14:paraId="0B28FD18" w14:textId="77777777" w:rsidTr="0068642D">
        <w:tc>
          <w:tcPr>
            <w:tcW w:w="5647" w:type="dxa"/>
            <w:tcBorders>
              <w:left w:val="single" w:sz="4" w:space="0" w:color="000000"/>
              <w:bottom w:val="single" w:sz="4" w:space="0" w:color="000000"/>
            </w:tcBorders>
          </w:tcPr>
          <w:p w14:paraId="2F9815F1" w14:textId="77777777"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3969" w:type="dxa"/>
            <w:tcBorders>
              <w:left w:val="single" w:sz="4" w:space="0" w:color="000000"/>
              <w:bottom w:val="single" w:sz="4" w:space="0" w:color="000000"/>
              <w:right w:val="single" w:sz="4" w:space="0" w:color="000000"/>
            </w:tcBorders>
          </w:tcPr>
          <w:p w14:paraId="788E7A7E" w14:textId="77777777" w:rsidR="00052FBD" w:rsidRDefault="00052FBD" w:rsidP="00EB7F89">
            <w:pPr>
              <w:tabs>
                <w:tab w:val="left" w:pos="4512"/>
              </w:tabs>
              <w:snapToGrid w:val="0"/>
              <w:rPr>
                <w:rFonts w:ascii="Times New Roman" w:hAnsi="Times New Roman" w:cs="Times New Roman"/>
                <w:vertAlign w:val="subscript"/>
              </w:rPr>
            </w:pPr>
          </w:p>
          <w:p w14:paraId="0CFE199B" w14:textId="77777777" w:rsidR="006D26C4" w:rsidRPr="00BB1364" w:rsidRDefault="006D26C4" w:rsidP="00EB7F89">
            <w:pPr>
              <w:tabs>
                <w:tab w:val="left" w:pos="4512"/>
              </w:tabs>
              <w:snapToGrid w:val="0"/>
              <w:rPr>
                <w:rFonts w:ascii="Times New Roman" w:hAnsi="Times New Roman" w:cs="Times New Roman"/>
                <w:vertAlign w:val="subscript"/>
              </w:rPr>
            </w:pPr>
          </w:p>
        </w:tc>
      </w:tr>
      <w:tr w:rsidR="00052FBD" w:rsidRPr="00BB1364" w14:paraId="552A821D" w14:textId="77777777" w:rsidTr="0068642D">
        <w:tc>
          <w:tcPr>
            <w:tcW w:w="5647" w:type="dxa"/>
            <w:tcBorders>
              <w:left w:val="single" w:sz="4" w:space="0" w:color="000000"/>
              <w:bottom w:val="single" w:sz="4" w:space="0" w:color="000000"/>
            </w:tcBorders>
          </w:tcPr>
          <w:p w14:paraId="3E823485"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3969" w:type="dxa"/>
            <w:tcBorders>
              <w:left w:val="single" w:sz="4" w:space="0" w:color="000000"/>
              <w:bottom w:val="single" w:sz="4" w:space="0" w:color="000000"/>
              <w:right w:val="single" w:sz="4" w:space="0" w:color="000000"/>
            </w:tcBorders>
          </w:tcPr>
          <w:p w14:paraId="2425B200" w14:textId="77777777"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14:paraId="390218BD" w14:textId="77777777" w:rsidTr="0068642D">
        <w:tc>
          <w:tcPr>
            <w:tcW w:w="5647" w:type="dxa"/>
            <w:tcBorders>
              <w:left w:val="single" w:sz="4" w:space="0" w:color="000000"/>
              <w:bottom w:val="single" w:sz="4" w:space="0" w:color="000000"/>
            </w:tcBorders>
          </w:tcPr>
          <w:p w14:paraId="5ACE83C0"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3969" w:type="dxa"/>
            <w:tcBorders>
              <w:left w:val="single" w:sz="4" w:space="0" w:color="000000"/>
              <w:bottom w:val="single" w:sz="4" w:space="0" w:color="000000"/>
              <w:right w:val="single" w:sz="4" w:space="0" w:color="000000"/>
            </w:tcBorders>
          </w:tcPr>
          <w:p w14:paraId="3FA14833" w14:textId="77777777" w:rsidR="00D8781C" w:rsidRDefault="00D8781C" w:rsidP="00EB7F89">
            <w:pPr>
              <w:tabs>
                <w:tab w:val="left" w:pos="2434"/>
                <w:tab w:val="left" w:pos="4512"/>
              </w:tabs>
              <w:snapToGrid w:val="0"/>
              <w:rPr>
                <w:rFonts w:ascii="Times New Roman" w:hAnsi="Times New Roman" w:cs="Times New Roman"/>
                <w:vertAlign w:val="subscript"/>
              </w:rPr>
            </w:pPr>
          </w:p>
          <w:p w14:paraId="295B9223" w14:textId="77777777" w:rsidR="006D26C4" w:rsidRPr="00BB1364" w:rsidRDefault="006D26C4" w:rsidP="00EB7F89">
            <w:pPr>
              <w:tabs>
                <w:tab w:val="left" w:pos="2434"/>
                <w:tab w:val="left" w:pos="4512"/>
              </w:tabs>
              <w:snapToGrid w:val="0"/>
              <w:rPr>
                <w:rFonts w:ascii="Times New Roman" w:hAnsi="Times New Roman" w:cs="Times New Roman"/>
                <w:vertAlign w:val="subscript"/>
              </w:rPr>
            </w:pPr>
          </w:p>
        </w:tc>
      </w:tr>
    </w:tbl>
    <w:p w14:paraId="207BE434" w14:textId="77777777"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14:paraId="4BEE54B0" w14:textId="77777777"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w:t>
      </w:r>
    </w:p>
    <w:p w14:paraId="1133CDD0" w14:textId="77777777" w:rsidR="00052FBD" w:rsidRPr="008766B3" w:rsidRDefault="00052FBD" w:rsidP="00536B72">
      <w:pPr>
        <w:shd w:val="clear" w:color="auto" w:fill="FFFFFF"/>
        <w:ind w:firstLine="0"/>
        <w:rPr>
          <w:rFonts w:ascii="Times New Roman" w:hAnsi="Times New Roman" w:cs="Times New Roman"/>
          <w:spacing w:val="-1"/>
          <w:sz w:val="20"/>
          <w:szCs w:val="20"/>
        </w:rPr>
      </w:pPr>
      <w:r w:rsidRPr="008766B3">
        <w:rPr>
          <w:rFonts w:ascii="Times New Roman" w:hAnsi="Times New Roman" w:cs="Times New Roman"/>
          <w:spacing w:val="-5"/>
          <w:sz w:val="20"/>
          <w:szCs w:val="20"/>
        </w:rPr>
        <w:t xml:space="preserve">(подпись, М.П.)                   </w:t>
      </w:r>
      <w:r w:rsidRPr="008766B3">
        <w:rPr>
          <w:rFonts w:ascii="Times New Roman" w:hAnsi="Times New Roman" w:cs="Times New Roman"/>
          <w:spacing w:val="-1"/>
          <w:sz w:val="20"/>
          <w:szCs w:val="20"/>
        </w:rPr>
        <w:t>(фамилия, имя, отчество подписавшего заявку, должность)</w:t>
      </w:r>
    </w:p>
    <w:p w14:paraId="0B6B714B" w14:textId="77777777" w:rsidR="006D26C4" w:rsidRDefault="006D26C4"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33E5FDB9"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94373E2"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4BC15821"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35EB836"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73CDE1BB"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3C59B546"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88C1F76"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29FD453"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8A1418E"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7D5CB069"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7E8A574"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3202FFA"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4DD65AE"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C92B894"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43BFBC9D"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2DB3AB61"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0C261A2"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C2862F0"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46857EB"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4201BE31" w14:textId="77777777" w:rsidR="00EB2EAD" w:rsidRDefault="00EB2EAD"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7EA4640" w14:textId="77777777"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об индивидуальном предпринимателе</w:t>
      </w:r>
      <w:r w:rsidR="00935064">
        <w:rPr>
          <w:rFonts w:ascii="Times New Roman" w:hAnsi="Times New Roman" w:cs="Times New Roman"/>
          <w:b/>
          <w:bCs/>
          <w:spacing w:val="-1"/>
        </w:rPr>
        <w:t>, физ. лице</w:t>
      </w:r>
    </w:p>
    <w:p w14:paraId="5195E708" w14:textId="77777777"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14:paraId="7ECCF951" w14:textId="77777777"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5788"/>
        <w:gridCol w:w="3573"/>
      </w:tblGrid>
      <w:tr w:rsidR="00052FBD" w:rsidRPr="00BB1364" w14:paraId="5D6DBE75" w14:textId="77777777" w:rsidTr="00254CDC">
        <w:tc>
          <w:tcPr>
            <w:tcW w:w="5788" w:type="dxa"/>
            <w:tcBorders>
              <w:top w:val="single" w:sz="4" w:space="0" w:color="000000"/>
              <w:left w:val="single" w:sz="4" w:space="0" w:color="000000"/>
              <w:bottom w:val="single" w:sz="4" w:space="0" w:color="000000"/>
            </w:tcBorders>
          </w:tcPr>
          <w:p w14:paraId="18858958" w14:textId="77777777"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573" w:type="dxa"/>
            <w:tcBorders>
              <w:top w:val="single" w:sz="4" w:space="0" w:color="000000"/>
              <w:left w:val="single" w:sz="4" w:space="0" w:color="000000"/>
              <w:bottom w:val="single" w:sz="4" w:space="0" w:color="000000"/>
              <w:right w:val="single" w:sz="4" w:space="0" w:color="000000"/>
            </w:tcBorders>
          </w:tcPr>
          <w:p w14:paraId="55F2C49E" w14:textId="77777777"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14:paraId="02D927D9" w14:textId="77777777" w:rsidTr="00254CDC">
        <w:trPr>
          <w:trHeight w:val="363"/>
        </w:trPr>
        <w:tc>
          <w:tcPr>
            <w:tcW w:w="5788" w:type="dxa"/>
            <w:tcBorders>
              <w:left w:val="single" w:sz="4" w:space="0" w:color="000000"/>
              <w:bottom w:val="single" w:sz="4" w:space="0" w:color="000000"/>
            </w:tcBorders>
          </w:tcPr>
          <w:p w14:paraId="56307F45" w14:textId="77777777"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3573" w:type="dxa"/>
            <w:tcBorders>
              <w:left w:val="single" w:sz="4" w:space="0" w:color="000000"/>
              <w:bottom w:val="single" w:sz="4" w:space="0" w:color="000000"/>
              <w:right w:val="single" w:sz="4" w:space="0" w:color="000000"/>
            </w:tcBorders>
          </w:tcPr>
          <w:p w14:paraId="1D8F6212" w14:textId="77777777" w:rsidR="00D8781C" w:rsidRDefault="00D8781C" w:rsidP="00EB7F89">
            <w:pPr>
              <w:tabs>
                <w:tab w:val="left" w:pos="2434"/>
                <w:tab w:val="left" w:pos="4512"/>
              </w:tabs>
              <w:snapToGrid w:val="0"/>
              <w:rPr>
                <w:rFonts w:ascii="Times New Roman" w:hAnsi="Times New Roman" w:cs="Times New Roman"/>
                <w:vertAlign w:val="subscript"/>
              </w:rPr>
            </w:pPr>
          </w:p>
          <w:p w14:paraId="20B20483" w14:textId="77777777" w:rsidR="003F3114" w:rsidRDefault="003F3114" w:rsidP="00EB7F89">
            <w:pPr>
              <w:tabs>
                <w:tab w:val="left" w:pos="2434"/>
                <w:tab w:val="left" w:pos="4512"/>
              </w:tabs>
              <w:snapToGrid w:val="0"/>
              <w:rPr>
                <w:rFonts w:ascii="Times New Roman" w:hAnsi="Times New Roman" w:cs="Times New Roman"/>
                <w:vertAlign w:val="subscript"/>
              </w:rPr>
            </w:pPr>
          </w:p>
          <w:p w14:paraId="6863E35D" w14:textId="77777777" w:rsidR="00935064" w:rsidRDefault="00935064" w:rsidP="00EB7F89">
            <w:pPr>
              <w:tabs>
                <w:tab w:val="left" w:pos="2434"/>
                <w:tab w:val="left" w:pos="4512"/>
              </w:tabs>
              <w:snapToGrid w:val="0"/>
              <w:rPr>
                <w:rFonts w:ascii="Times New Roman" w:hAnsi="Times New Roman" w:cs="Times New Roman"/>
                <w:vertAlign w:val="subscript"/>
              </w:rPr>
            </w:pPr>
          </w:p>
          <w:p w14:paraId="5B165574" w14:textId="77777777"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14:paraId="183ED168" w14:textId="77777777" w:rsidTr="00254CDC">
        <w:tc>
          <w:tcPr>
            <w:tcW w:w="5788" w:type="dxa"/>
            <w:tcBorders>
              <w:left w:val="single" w:sz="4" w:space="0" w:color="000000"/>
              <w:bottom w:val="single" w:sz="4" w:space="0" w:color="000000"/>
            </w:tcBorders>
          </w:tcPr>
          <w:p w14:paraId="5FDA681A" w14:textId="77777777"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4B31AA">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3573" w:type="dxa"/>
            <w:tcBorders>
              <w:left w:val="single" w:sz="4" w:space="0" w:color="000000"/>
              <w:bottom w:val="single" w:sz="4" w:space="0" w:color="000000"/>
              <w:right w:val="single" w:sz="4" w:space="0" w:color="000000"/>
            </w:tcBorders>
          </w:tcPr>
          <w:p w14:paraId="58D89718" w14:textId="77777777" w:rsidR="00D8781C" w:rsidRDefault="00D8781C" w:rsidP="00EB7F89">
            <w:pPr>
              <w:tabs>
                <w:tab w:val="left" w:pos="2434"/>
                <w:tab w:val="left" w:pos="4512"/>
              </w:tabs>
              <w:snapToGrid w:val="0"/>
              <w:rPr>
                <w:rFonts w:ascii="Times New Roman" w:hAnsi="Times New Roman" w:cs="Times New Roman"/>
                <w:vertAlign w:val="subscript"/>
              </w:rPr>
            </w:pPr>
          </w:p>
          <w:p w14:paraId="082968E9" w14:textId="77777777" w:rsidR="003F3114" w:rsidRDefault="003F3114" w:rsidP="00EB7F89">
            <w:pPr>
              <w:tabs>
                <w:tab w:val="left" w:pos="2434"/>
                <w:tab w:val="left" w:pos="4512"/>
              </w:tabs>
              <w:snapToGrid w:val="0"/>
              <w:rPr>
                <w:rFonts w:ascii="Times New Roman" w:hAnsi="Times New Roman" w:cs="Times New Roman"/>
                <w:vertAlign w:val="subscript"/>
              </w:rPr>
            </w:pPr>
          </w:p>
          <w:p w14:paraId="37AA696B" w14:textId="77777777" w:rsidR="008F286A" w:rsidRDefault="008F286A" w:rsidP="00EB7F89">
            <w:pPr>
              <w:tabs>
                <w:tab w:val="left" w:pos="2434"/>
                <w:tab w:val="left" w:pos="4512"/>
              </w:tabs>
              <w:snapToGrid w:val="0"/>
              <w:rPr>
                <w:rFonts w:ascii="Times New Roman" w:hAnsi="Times New Roman" w:cs="Times New Roman"/>
                <w:vertAlign w:val="subscript"/>
              </w:rPr>
            </w:pPr>
          </w:p>
          <w:p w14:paraId="1F9AFF3F" w14:textId="77777777"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14:paraId="29D57151" w14:textId="77777777" w:rsidTr="00254CDC">
        <w:tc>
          <w:tcPr>
            <w:tcW w:w="5788" w:type="dxa"/>
            <w:tcBorders>
              <w:left w:val="single" w:sz="4" w:space="0" w:color="000000"/>
              <w:bottom w:val="single" w:sz="4" w:space="0" w:color="000000"/>
            </w:tcBorders>
          </w:tcPr>
          <w:p w14:paraId="3CF43B21"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3573" w:type="dxa"/>
            <w:tcBorders>
              <w:left w:val="single" w:sz="4" w:space="0" w:color="000000"/>
              <w:bottom w:val="single" w:sz="4" w:space="0" w:color="000000"/>
              <w:right w:val="single" w:sz="4" w:space="0" w:color="000000"/>
            </w:tcBorders>
          </w:tcPr>
          <w:p w14:paraId="008D2B3F" w14:textId="77777777" w:rsidR="00052FBD" w:rsidRDefault="00052FBD" w:rsidP="00EB7F89">
            <w:pPr>
              <w:ind w:firstLine="0"/>
              <w:rPr>
                <w:rFonts w:ascii="Times New Roman" w:hAnsi="Times New Roman" w:cs="Times New Roman"/>
              </w:rPr>
            </w:pPr>
          </w:p>
          <w:p w14:paraId="42C0C396" w14:textId="77777777" w:rsidR="00861254" w:rsidRDefault="00861254" w:rsidP="00EB7F89">
            <w:pPr>
              <w:ind w:firstLine="0"/>
              <w:rPr>
                <w:rFonts w:ascii="Times New Roman" w:hAnsi="Times New Roman" w:cs="Times New Roman"/>
              </w:rPr>
            </w:pPr>
          </w:p>
          <w:p w14:paraId="781C3811" w14:textId="77777777" w:rsidR="008F286A" w:rsidRDefault="008F286A" w:rsidP="00EB7F89">
            <w:pPr>
              <w:ind w:firstLine="0"/>
              <w:rPr>
                <w:rFonts w:ascii="Times New Roman" w:hAnsi="Times New Roman" w:cs="Times New Roman"/>
              </w:rPr>
            </w:pPr>
          </w:p>
          <w:p w14:paraId="6D9FE307" w14:textId="77777777" w:rsidR="00935064" w:rsidRPr="00BB1364" w:rsidRDefault="00935064" w:rsidP="00EB7F89">
            <w:pPr>
              <w:ind w:firstLine="0"/>
              <w:rPr>
                <w:rFonts w:ascii="Times New Roman" w:hAnsi="Times New Roman" w:cs="Times New Roman"/>
              </w:rPr>
            </w:pPr>
          </w:p>
        </w:tc>
      </w:tr>
      <w:tr w:rsidR="00052FBD" w:rsidRPr="00BB1364" w14:paraId="6568B2CE" w14:textId="77777777" w:rsidTr="00254CDC">
        <w:tc>
          <w:tcPr>
            <w:tcW w:w="5788" w:type="dxa"/>
            <w:tcBorders>
              <w:left w:val="single" w:sz="4" w:space="0" w:color="000000"/>
              <w:bottom w:val="single" w:sz="4" w:space="0" w:color="000000"/>
            </w:tcBorders>
          </w:tcPr>
          <w:p w14:paraId="7C68E7F2"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3573" w:type="dxa"/>
            <w:tcBorders>
              <w:left w:val="single" w:sz="4" w:space="0" w:color="000000"/>
              <w:bottom w:val="single" w:sz="4" w:space="0" w:color="000000"/>
              <w:right w:val="single" w:sz="4" w:space="0" w:color="000000"/>
            </w:tcBorders>
          </w:tcPr>
          <w:p w14:paraId="5F971F9B" w14:textId="77777777" w:rsidR="00861254" w:rsidRDefault="00861254" w:rsidP="00EB7F89">
            <w:pPr>
              <w:tabs>
                <w:tab w:val="left" w:pos="2434"/>
                <w:tab w:val="left" w:pos="4512"/>
              </w:tabs>
              <w:snapToGrid w:val="0"/>
              <w:rPr>
                <w:rFonts w:ascii="Times New Roman" w:hAnsi="Times New Roman" w:cs="Times New Roman"/>
                <w:vertAlign w:val="subscript"/>
              </w:rPr>
            </w:pPr>
          </w:p>
          <w:p w14:paraId="43A45E57" w14:textId="77777777" w:rsidR="003F3114" w:rsidRDefault="003F3114" w:rsidP="00EB7F89">
            <w:pPr>
              <w:tabs>
                <w:tab w:val="left" w:pos="2434"/>
                <w:tab w:val="left" w:pos="4512"/>
              </w:tabs>
              <w:snapToGrid w:val="0"/>
              <w:rPr>
                <w:rFonts w:ascii="Times New Roman" w:hAnsi="Times New Roman" w:cs="Times New Roman"/>
                <w:vertAlign w:val="subscript"/>
              </w:rPr>
            </w:pPr>
          </w:p>
          <w:p w14:paraId="13C41210" w14:textId="77777777" w:rsidR="008F286A" w:rsidRDefault="008F286A" w:rsidP="00EB7F89">
            <w:pPr>
              <w:tabs>
                <w:tab w:val="left" w:pos="2434"/>
                <w:tab w:val="left" w:pos="4512"/>
              </w:tabs>
              <w:snapToGrid w:val="0"/>
              <w:rPr>
                <w:rFonts w:ascii="Times New Roman" w:hAnsi="Times New Roman" w:cs="Times New Roman"/>
                <w:vertAlign w:val="subscript"/>
              </w:rPr>
            </w:pPr>
          </w:p>
          <w:p w14:paraId="63F5BD36" w14:textId="77777777"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14:paraId="6C36A5E1" w14:textId="77777777" w:rsidTr="00254CDC">
        <w:tc>
          <w:tcPr>
            <w:tcW w:w="5788" w:type="dxa"/>
            <w:tcBorders>
              <w:left w:val="single" w:sz="4" w:space="0" w:color="000000"/>
              <w:bottom w:val="single" w:sz="4" w:space="0" w:color="000000"/>
            </w:tcBorders>
          </w:tcPr>
          <w:p w14:paraId="7CA08224"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3573" w:type="dxa"/>
            <w:tcBorders>
              <w:left w:val="single" w:sz="4" w:space="0" w:color="000000"/>
              <w:bottom w:val="single" w:sz="4" w:space="0" w:color="000000"/>
              <w:right w:val="single" w:sz="4" w:space="0" w:color="000000"/>
            </w:tcBorders>
          </w:tcPr>
          <w:p w14:paraId="34ADA234" w14:textId="77777777" w:rsidR="00D8781C" w:rsidRDefault="00D8781C" w:rsidP="00EB7F89">
            <w:pPr>
              <w:tabs>
                <w:tab w:val="left" w:pos="2434"/>
                <w:tab w:val="left" w:pos="4512"/>
              </w:tabs>
              <w:snapToGrid w:val="0"/>
              <w:rPr>
                <w:rFonts w:ascii="Times New Roman" w:hAnsi="Times New Roman" w:cs="Times New Roman"/>
                <w:vertAlign w:val="subscript"/>
              </w:rPr>
            </w:pPr>
          </w:p>
          <w:p w14:paraId="043479F0" w14:textId="77777777"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14:paraId="42DA0A9F" w14:textId="77777777" w:rsidTr="00254CDC">
        <w:tc>
          <w:tcPr>
            <w:tcW w:w="5788" w:type="dxa"/>
            <w:tcBorders>
              <w:left w:val="single" w:sz="4" w:space="0" w:color="000000"/>
              <w:bottom w:val="single" w:sz="4" w:space="0" w:color="000000"/>
            </w:tcBorders>
          </w:tcPr>
          <w:p w14:paraId="0786A3B3"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3573" w:type="dxa"/>
            <w:tcBorders>
              <w:left w:val="single" w:sz="4" w:space="0" w:color="000000"/>
              <w:bottom w:val="single" w:sz="4" w:space="0" w:color="000000"/>
              <w:right w:val="single" w:sz="4" w:space="0" w:color="000000"/>
            </w:tcBorders>
          </w:tcPr>
          <w:p w14:paraId="5342C059" w14:textId="77777777"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14:paraId="432C0FE0" w14:textId="77777777" w:rsidTr="00254CDC">
        <w:trPr>
          <w:trHeight w:val="132"/>
        </w:trPr>
        <w:tc>
          <w:tcPr>
            <w:tcW w:w="5788" w:type="dxa"/>
            <w:tcBorders>
              <w:left w:val="single" w:sz="4" w:space="0" w:color="000000"/>
              <w:bottom w:val="single" w:sz="4" w:space="0" w:color="000000"/>
            </w:tcBorders>
          </w:tcPr>
          <w:p w14:paraId="41D64C01" w14:textId="77777777"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3573" w:type="dxa"/>
            <w:tcBorders>
              <w:left w:val="single" w:sz="4" w:space="0" w:color="000000"/>
              <w:bottom w:val="single" w:sz="4" w:space="0" w:color="000000"/>
              <w:right w:val="single" w:sz="4" w:space="0" w:color="000000"/>
            </w:tcBorders>
          </w:tcPr>
          <w:p w14:paraId="552E9ED3" w14:textId="77777777" w:rsidR="00052FBD" w:rsidRDefault="00052FBD" w:rsidP="00EB7F89">
            <w:pPr>
              <w:tabs>
                <w:tab w:val="left" w:pos="2434"/>
                <w:tab w:val="left" w:pos="4512"/>
              </w:tabs>
              <w:snapToGrid w:val="0"/>
              <w:rPr>
                <w:rFonts w:ascii="Times New Roman" w:hAnsi="Times New Roman" w:cs="Times New Roman"/>
                <w:vertAlign w:val="subscript"/>
              </w:rPr>
            </w:pPr>
          </w:p>
          <w:p w14:paraId="788FE408" w14:textId="77777777"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14:paraId="398BE6DF" w14:textId="77777777" w:rsidTr="00254CDC">
        <w:tc>
          <w:tcPr>
            <w:tcW w:w="5788" w:type="dxa"/>
            <w:tcBorders>
              <w:left w:val="single" w:sz="4" w:space="0" w:color="000000"/>
              <w:bottom w:val="single" w:sz="4" w:space="0" w:color="000000"/>
            </w:tcBorders>
          </w:tcPr>
          <w:p w14:paraId="0C69DFB7" w14:textId="77777777"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3573" w:type="dxa"/>
            <w:tcBorders>
              <w:left w:val="single" w:sz="4" w:space="0" w:color="000000"/>
              <w:bottom w:val="single" w:sz="4" w:space="0" w:color="000000"/>
              <w:right w:val="single" w:sz="4" w:space="0" w:color="000000"/>
            </w:tcBorders>
          </w:tcPr>
          <w:p w14:paraId="54B83311" w14:textId="77777777"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14:paraId="4AE86EB5" w14:textId="77777777" w:rsidTr="00254CDC">
        <w:tc>
          <w:tcPr>
            <w:tcW w:w="5788" w:type="dxa"/>
            <w:tcBorders>
              <w:left w:val="single" w:sz="4" w:space="0" w:color="000000"/>
              <w:bottom w:val="single" w:sz="4" w:space="0" w:color="000000"/>
            </w:tcBorders>
          </w:tcPr>
          <w:p w14:paraId="4724CEBB" w14:textId="77777777"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3573" w:type="dxa"/>
            <w:tcBorders>
              <w:left w:val="single" w:sz="4" w:space="0" w:color="000000"/>
              <w:bottom w:val="single" w:sz="4" w:space="0" w:color="000000"/>
              <w:right w:val="single" w:sz="4" w:space="0" w:color="000000"/>
            </w:tcBorders>
          </w:tcPr>
          <w:p w14:paraId="6A1BADFA" w14:textId="77777777" w:rsidR="00052FBD" w:rsidRDefault="00052FBD" w:rsidP="00EB7F89">
            <w:pPr>
              <w:tabs>
                <w:tab w:val="left" w:pos="2434"/>
                <w:tab w:val="left" w:pos="4512"/>
              </w:tabs>
              <w:snapToGrid w:val="0"/>
              <w:rPr>
                <w:rFonts w:ascii="Times New Roman" w:hAnsi="Times New Roman" w:cs="Times New Roman"/>
                <w:vertAlign w:val="subscript"/>
              </w:rPr>
            </w:pPr>
          </w:p>
          <w:p w14:paraId="42EE4C0D" w14:textId="77777777" w:rsidR="00935064" w:rsidRPr="00BB1364" w:rsidRDefault="00935064" w:rsidP="00EB7F89">
            <w:pPr>
              <w:tabs>
                <w:tab w:val="left" w:pos="2434"/>
                <w:tab w:val="left" w:pos="4512"/>
              </w:tabs>
              <w:snapToGrid w:val="0"/>
              <w:rPr>
                <w:rFonts w:ascii="Times New Roman" w:hAnsi="Times New Roman" w:cs="Times New Roman"/>
                <w:vertAlign w:val="subscript"/>
              </w:rPr>
            </w:pPr>
          </w:p>
        </w:tc>
      </w:tr>
    </w:tbl>
    <w:p w14:paraId="51EBE361" w14:textId="77777777" w:rsidR="00FA34DE" w:rsidRDefault="00FA34DE" w:rsidP="002C23BB">
      <w:pPr>
        <w:shd w:val="clear" w:color="auto" w:fill="FFFFFF"/>
        <w:ind w:firstLine="0"/>
        <w:rPr>
          <w:rFonts w:ascii="Times New Roman" w:hAnsi="Times New Roman" w:cs="Times New Roman"/>
          <w:spacing w:val="-5"/>
        </w:rPr>
      </w:pPr>
    </w:p>
    <w:p w14:paraId="617EE0F8" w14:textId="77777777"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F72F10">
        <w:rPr>
          <w:rFonts w:ascii="Times New Roman" w:hAnsi="Times New Roman" w:cs="Times New Roman"/>
          <w:spacing w:val="-5"/>
        </w:rPr>
        <w:t>____________</w:t>
      </w:r>
      <w:r w:rsidRPr="008766B3">
        <w:rPr>
          <w:rFonts w:ascii="Times New Roman" w:hAnsi="Times New Roman" w:cs="Times New Roman"/>
          <w:spacing w:val="-5"/>
        </w:rPr>
        <w:t>________________________________________</w:t>
      </w:r>
    </w:p>
    <w:p w14:paraId="5B89770A" w14:textId="77777777" w:rsidR="006D26C4" w:rsidRDefault="004B31AA" w:rsidP="00F72F10">
      <w:pPr>
        <w:shd w:val="clear" w:color="auto" w:fill="FFFFFF"/>
        <w:ind w:firstLine="0"/>
        <w:rPr>
          <w:rFonts w:ascii="Times New Roman" w:hAnsi="Times New Roman" w:cs="Times New Roman"/>
          <w:spacing w:val="-1"/>
          <w:sz w:val="18"/>
          <w:szCs w:val="18"/>
        </w:rPr>
      </w:pP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(подпись</w:t>
      </w: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М.П.)</w:t>
      </w:r>
      <w:r w:rsidR="00052FBD" w:rsidRPr="008766B3">
        <w:rPr>
          <w:rFonts w:ascii="Times New Roman" w:hAnsi="Times New Roman" w:cs="Times New Roman"/>
          <w:spacing w:val="-5"/>
          <w:sz w:val="18"/>
          <w:szCs w:val="18"/>
        </w:rPr>
        <w:tab/>
      </w:r>
      <w:r>
        <w:rPr>
          <w:rFonts w:ascii="Times New Roman" w:hAnsi="Times New Roman" w:cs="Times New Roman"/>
          <w:spacing w:val="-5"/>
          <w:sz w:val="18"/>
          <w:szCs w:val="18"/>
        </w:rPr>
        <w:t xml:space="preserve">                                  </w:t>
      </w:r>
      <w:r w:rsidR="00052FBD" w:rsidRPr="008766B3">
        <w:rPr>
          <w:rFonts w:ascii="Times New Roman" w:hAnsi="Times New Roman" w:cs="Times New Roman"/>
          <w:spacing w:val="-1"/>
          <w:sz w:val="18"/>
          <w:szCs w:val="18"/>
        </w:rPr>
        <w:t>(фамилия, имя, отчество подписавшего заявку, должность)</w:t>
      </w:r>
    </w:p>
    <w:p w14:paraId="43A89885" w14:textId="77777777" w:rsidR="008F286A" w:rsidRDefault="008F286A" w:rsidP="00F72F10">
      <w:pPr>
        <w:shd w:val="clear" w:color="auto" w:fill="FFFFFF"/>
        <w:ind w:firstLine="0"/>
        <w:rPr>
          <w:rFonts w:ascii="Times New Roman" w:hAnsi="Times New Roman" w:cs="Times New Roman"/>
          <w:spacing w:val="-1"/>
          <w:sz w:val="18"/>
          <w:szCs w:val="18"/>
        </w:rPr>
      </w:pPr>
    </w:p>
    <w:p w14:paraId="35EFF0A5" w14:textId="77777777" w:rsidR="008F286A" w:rsidRDefault="008F286A" w:rsidP="00F72F10">
      <w:pPr>
        <w:shd w:val="clear" w:color="auto" w:fill="FFFFFF"/>
        <w:ind w:firstLine="0"/>
        <w:rPr>
          <w:rFonts w:ascii="Times New Roman" w:hAnsi="Times New Roman" w:cs="Times New Roman"/>
          <w:spacing w:val="-1"/>
          <w:sz w:val="18"/>
          <w:szCs w:val="18"/>
        </w:rPr>
      </w:pPr>
    </w:p>
    <w:p w14:paraId="50EFCAF9" w14:textId="77777777" w:rsidR="008F286A" w:rsidRDefault="008F286A" w:rsidP="00F72F10">
      <w:pPr>
        <w:shd w:val="clear" w:color="auto" w:fill="FFFFFF"/>
        <w:ind w:firstLine="0"/>
        <w:rPr>
          <w:rFonts w:ascii="Times New Roman" w:hAnsi="Times New Roman" w:cs="Times New Roman"/>
          <w:spacing w:val="-1"/>
          <w:sz w:val="18"/>
          <w:szCs w:val="18"/>
        </w:rPr>
      </w:pPr>
    </w:p>
    <w:p w14:paraId="1A4A94EA" w14:textId="77777777" w:rsidR="008F286A" w:rsidRDefault="008F286A" w:rsidP="00F72F10">
      <w:pPr>
        <w:shd w:val="clear" w:color="auto" w:fill="FFFFFF"/>
        <w:ind w:firstLine="0"/>
        <w:rPr>
          <w:rFonts w:ascii="Times New Roman" w:hAnsi="Times New Roman" w:cs="Times New Roman"/>
          <w:spacing w:val="-1"/>
          <w:sz w:val="18"/>
          <w:szCs w:val="18"/>
        </w:rPr>
      </w:pPr>
    </w:p>
    <w:p w14:paraId="3A3FA269" w14:textId="77777777" w:rsidR="008F286A" w:rsidRDefault="008F286A" w:rsidP="00F72F10">
      <w:pPr>
        <w:shd w:val="clear" w:color="auto" w:fill="FFFFFF"/>
        <w:ind w:firstLine="0"/>
        <w:rPr>
          <w:rFonts w:ascii="Times New Roman" w:hAnsi="Times New Roman" w:cs="Times New Roman"/>
          <w:spacing w:val="-1"/>
          <w:sz w:val="18"/>
          <w:szCs w:val="18"/>
        </w:rPr>
      </w:pPr>
    </w:p>
    <w:p w14:paraId="364661F9" w14:textId="77777777" w:rsidR="008F286A" w:rsidRDefault="008F286A" w:rsidP="00F72F10">
      <w:pPr>
        <w:shd w:val="clear" w:color="auto" w:fill="FFFFFF"/>
        <w:ind w:firstLine="0"/>
        <w:rPr>
          <w:rFonts w:ascii="Times New Roman" w:hAnsi="Times New Roman" w:cs="Times New Roman"/>
          <w:spacing w:val="-1"/>
          <w:sz w:val="18"/>
          <w:szCs w:val="18"/>
        </w:rPr>
      </w:pPr>
    </w:p>
    <w:p w14:paraId="45296067" w14:textId="77777777" w:rsidR="008F286A" w:rsidRDefault="008F286A" w:rsidP="00F72F10">
      <w:pPr>
        <w:shd w:val="clear" w:color="auto" w:fill="FFFFFF"/>
        <w:ind w:firstLine="0"/>
        <w:rPr>
          <w:rFonts w:ascii="Times New Roman" w:hAnsi="Times New Roman" w:cs="Times New Roman"/>
          <w:spacing w:val="-1"/>
          <w:sz w:val="18"/>
          <w:szCs w:val="18"/>
        </w:rPr>
      </w:pPr>
    </w:p>
    <w:p w14:paraId="5F642C2D" w14:textId="77777777" w:rsidR="008F286A" w:rsidRDefault="008F286A" w:rsidP="00F72F10">
      <w:pPr>
        <w:shd w:val="clear" w:color="auto" w:fill="FFFFFF"/>
        <w:ind w:firstLine="0"/>
        <w:rPr>
          <w:rFonts w:ascii="Times New Roman" w:hAnsi="Times New Roman" w:cs="Times New Roman"/>
          <w:spacing w:val="-1"/>
          <w:sz w:val="18"/>
          <w:szCs w:val="18"/>
        </w:rPr>
      </w:pPr>
    </w:p>
    <w:p w14:paraId="20FFB59B" w14:textId="77777777" w:rsidR="008F286A" w:rsidRDefault="008F286A" w:rsidP="00F72F10">
      <w:pPr>
        <w:shd w:val="clear" w:color="auto" w:fill="FFFFFF"/>
        <w:ind w:firstLine="0"/>
        <w:rPr>
          <w:rFonts w:ascii="Times New Roman" w:hAnsi="Times New Roman" w:cs="Times New Roman"/>
          <w:spacing w:val="-1"/>
          <w:sz w:val="18"/>
          <w:szCs w:val="18"/>
        </w:rPr>
      </w:pPr>
    </w:p>
    <w:p w14:paraId="0CE6CD6F" w14:textId="77777777" w:rsidR="008F286A" w:rsidRDefault="008F286A" w:rsidP="00F72F10">
      <w:pPr>
        <w:shd w:val="clear" w:color="auto" w:fill="FFFFFF"/>
        <w:ind w:firstLine="0"/>
        <w:rPr>
          <w:rFonts w:ascii="Times New Roman" w:hAnsi="Times New Roman" w:cs="Times New Roman"/>
          <w:spacing w:val="-1"/>
          <w:sz w:val="18"/>
          <w:szCs w:val="18"/>
        </w:rPr>
      </w:pPr>
    </w:p>
    <w:p w14:paraId="0D63D1CD" w14:textId="77777777" w:rsidR="008F286A" w:rsidRDefault="008F286A" w:rsidP="00F72F10">
      <w:pPr>
        <w:shd w:val="clear" w:color="auto" w:fill="FFFFFF"/>
        <w:ind w:firstLine="0"/>
        <w:rPr>
          <w:rFonts w:ascii="Times New Roman" w:hAnsi="Times New Roman" w:cs="Times New Roman"/>
          <w:spacing w:val="-1"/>
          <w:sz w:val="18"/>
          <w:szCs w:val="18"/>
        </w:rPr>
      </w:pPr>
    </w:p>
    <w:p w14:paraId="49745AF9" w14:textId="77777777" w:rsidR="008F286A" w:rsidRDefault="008F286A" w:rsidP="00F72F10">
      <w:pPr>
        <w:shd w:val="clear" w:color="auto" w:fill="FFFFFF"/>
        <w:ind w:firstLine="0"/>
        <w:rPr>
          <w:rFonts w:ascii="Times New Roman" w:hAnsi="Times New Roman" w:cs="Times New Roman"/>
          <w:spacing w:val="-1"/>
          <w:sz w:val="18"/>
          <w:szCs w:val="18"/>
        </w:rPr>
      </w:pPr>
    </w:p>
    <w:p w14:paraId="0FD2D076" w14:textId="77777777" w:rsidR="008F286A" w:rsidRDefault="008F286A" w:rsidP="00F72F10">
      <w:pPr>
        <w:shd w:val="clear" w:color="auto" w:fill="FFFFFF"/>
        <w:ind w:firstLine="0"/>
        <w:rPr>
          <w:rFonts w:ascii="Times New Roman" w:hAnsi="Times New Roman" w:cs="Times New Roman"/>
          <w:spacing w:val="-1"/>
          <w:sz w:val="18"/>
          <w:szCs w:val="18"/>
        </w:rPr>
      </w:pPr>
    </w:p>
    <w:p w14:paraId="2593F5B7" w14:textId="77777777" w:rsidR="008F286A" w:rsidRDefault="008F286A" w:rsidP="00F72F10">
      <w:pPr>
        <w:shd w:val="clear" w:color="auto" w:fill="FFFFFF"/>
        <w:ind w:firstLine="0"/>
        <w:rPr>
          <w:rFonts w:ascii="Times New Roman" w:hAnsi="Times New Roman" w:cs="Times New Roman"/>
          <w:spacing w:val="-1"/>
          <w:sz w:val="18"/>
          <w:szCs w:val="18"/>
        </w:rPr>
      </w:pPr>
    </w:p>
    <w:p w14:paraId="384645D2" w14:textId="77777777" w:rsidR="008F286A" w:rsidRDefault="008F286A" w:rsidP="00F72F10">
      <w:pPr>
        <w:shd w:val="clear" w:color="auto" w:fill="FFFFFF"/>
        <w:ind w:firstLine="0"/>
        <w:rPr>
          <w:rFonts w:ascii="Times New Roman" w:hAnsi="Times New Roman" w:cs="Times New Roman"/>
          <w:spacing w:val="-1"/>
          <w:sz w:val="18"/>
          <w:szCs w:val="18"/>
        </w:rPr>
      </w:pPr>
    </w:p>
    <w:p w14:paraId="7AF1690B" w14:textId="77777777" w:rsidR="008F286A" w:rsidRDefault="008F286A" w:rsidP="00F72F10">
      <w:pPr>
        <w:shd w:val="clear" w:color="auto" w:fill="FFFFFF"/>
        <w:ind w:firstLine="0"/>
        <w:rPr>
          <w:rFonts w:ascii="Times New Roman" w:hAnsi="Times New Roman" w:cs="Times New Roman"/>
          <w:spacing w:val="-1"/>
          <w:sz w:val="18"/>
          <w:szCs w:val="18"/>
        </w:rPr>
      </w:pPr>
    </w:p>
    <w:p w14:paraId="1A57D072" w14:textId="77777777" w:rsidR="008F286A" w:rsidRDefault="008F286A" w:rsidP="00F72F10">
      <w:pPr>
        <w:shd w:val="clear" w:color="auto" w:fill="FFFFFF"/>
        <w:ind w:firstLine="0"/>
        <w:rPr>
          <w:rFonts w:ascii="Times New Roman" w:hAnsi="Times New Roman" w:cs="Times New Roman"/>
          <w:spacing w:val="-1"/>
          <w:sz w:val="18"/>
          <w:szCs w:val="18"/>
        </w:rPr>
      </w:pPr>
    </w:p>
    <w:p w14:paraId="35E46C39" w14:textId="77777777" w:rsidR="008F286A" w:rsidRDefault="008F286A" w:rsidP="00F72F10">
      <w:pPr>
        <w:shd w:val="clear" w:color="auto" w:fill="FFFFFF"/>
        <w:ind w:firstLine="0"/>
        <w:rPr>
          <w:rFonts w:ascii="Times New Roman" w:hAnsi="Times New Roman" w:cs="Times New Roman"/>
          <w:spacing w:val="-1"/>
          <w:sz w:val="18"/>
          <w:szCs w:val="18"/>
        </w:rPr>
      </w:pPr>
    </w:p>
    <w:p w14:paraId="17189323" w14:textId="77777777" w:rsidR="008F286A" w:rsidRDefault="008F286A" w:rsidP="00F72F10">
      <w:pPr>
        <w:shd w:val="clear" w:color="auto" w:fill="FFFFFF"/>
        <w:ind w:firstLine="0"/>
        <w:rPr>
          <w:rFonts w:ascii="Times New Roman" w:hAnsi="Times New Roman" w:cs="Times New Roman"/>
          <w:spacing w:val="-1"/>
          <w:sz w:val="18"/>
          <w:szCs w:val="18"/>
        </w:rPr>
      </w:pPr>
    </w:p>
    <w:p w14:paraId="24D163AF" w14:textId="77777777" w:rsidR="008F286A" w:rsidRDefault="008F286A" w:rsidP="00F72F10">
      <w:pPr>
        <w:shd w:val="clear" w:color="auto" w:fill="FFFFFF"/>
        <w:ind w:firstLine="0"/>
        <w:rPr>
          <w:rFonts w:ascii="Times New Roman" w:hAnsi="Times New Roman" w:cs="Times New Roman"/>
          <w:spacing w:val="-1"/>
          <w:sz w:val="18"/>
          <w:szCs w:val="18"/>
        </w:rPr>
      </w:pPr>
    </w:p>
    <w:p w14:paraId="0FE9EC5F" w14:textId="77777777" w:rsidR="008F286A" w:rsidRDefault="008F286A" w:rsidP="00F72F10">
      <w:pPr>
        <w:shd w:val="clear" w:color="auto" w:fill="FFFFFF"/>
        <w:ind w:firstLine="0"/>
        <w:rPr>
          <w:rFonts w:ascii="Times New Roman" w:hAnsi="Times New Roman" w:cs="Times New Roman"/>
          <w:spacing w:val="-1"/>
          <w:sz w:val="18"/>
          <w:szCs w:val="18"/>
        </w:rPr>
      </w:pPr>
    </w:p>
    <w:p w14:paraId="1C1DAA0B" w14:textId="77777777" w:rsidR="008F286A" w:rsidRDefault="008F286A" w:rsidP="00F72F10">
      <w:pPr>
        <w:shd w:val="clear" w:color="auto" w:fill="FFFFFF"/>
        <w:ind w:firstLine="0"/>
        <w:rPr>
          <w:rFonts w:ascii="Times New Roman" w:hAnsi="Times New Roman" w:cs="Times New Roman"/>
          <w:spacing w:val="-1"/>
          <w:sz w:val="18"/>
          <w:szCs w:val="18"/>
        </w:rPr>
      </w:pPr>
    </w:p>
    <w:p w14:paraId="39111DF2" w14:textId="77777777" w:rsidR="008F286A" w:rsidRDefault="008F286A" w:rsidP="00F72F10">
      <w:pPr>
        <w:shd w:val="clear" w:color="auto" w:fill="FFFFFF"/>
        <w:ind w:firstLine="0"/>
        <w:rPr>
          <w:rFonts w:ascii="Times New Roman" w:hAnsi="Times New Roman" w:cs="Times New Roman"/>
          <w:spacing w:val="-1"/>
          <w:sz w:val="18"/>
          <w:szCs w:val="18"/>
        </w:rPr>
      </w:pPr>
    </w:p>
    <w:p w14:paraId="60B69E5C" w14:textId="77777777" w:rsidR="008F286A" w:rsidRDefault="008F286A" w:rsidP="00F72F10">
      <w:pPr>
        <w:shd w:val="clear" w:color="auto" w:fill="FFFFFF"/>
        <w:ind w:firstLine="0"/>
        <w:rPr>
          <w:rFonts w:ascii="Times New Roman" w:hAnsi="Times New Roman" w:cs="Times New Roman"/>
          <w:spacing w:val="-1"/>
          <w:sz w:val="18"/>
          <w:szCs w:val="18"/>
        </w:rPr>
      </w:pPr>
    </w:p>
    <w:p w14:paraId="58E61A45" w14:textId="77777777" w:rsidR="008F286A" w:rsidRDefault="008F286A" w:rsidP="00F72F10">
      <w:pPr>
        <w:shd w:val="clear" w:color="auto" w:fill="FFFFFF"/>
        <w:ind w:firstLine="0"/>
        <w:rPr>
          <w:rFonts w:ascii="Times New Roman" w:hAnsi="Times New Roman" w:cs="Times New Roman"/>
          <w:spacing w:val="-1"/>
          <w:sz w:val="18"/>
          <w:szCs w:val="18"/>
        </w:rPr>
      </w:pPr>
    </w:p>
    <w:p w14:paraId="0E8AA3A8" w14:textId="77777777"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14:paraId="77B52EA8" w14:textId="77777777" w:rsidR="00FA34DE" w:rsidRDefault="00FA34DE" w:rsidP="008F286A">
      <w:pPr>
        <w:pStyle w:val="1"/>
        <w:tabs>
          <w:tab w:val="left" w:pos="0"/>
        </w:tabs>
        <w:suppressAutoHyphens/>
        <w:spacing w:before="0" w:after="0"/>
        <w:jc w:val="both"/>
        <w:rPr>
          <w:rFonts w:ascii="Times New Roman" w:hAnsi="Times New Roman"/>
          <w:sz w:val="22"/>
          <w:szCs w:val="22"/>
        </w:rPr>
      </w:pPr>
    </w:p>
    <w:p w14:paraId="7CCBDFEF" w14:textId="77777777" w:rsidR="00FA34DE" w:rsidRDefault="00FA34DE" w:rsidP="00052FBD">
      <w:pPr>
        <w:pStyle w:val="1"/>
        <w:tabs>
          <w:tab w:val="left" w:pos="0"/>
        </w:tabs>
        <w:suppressAutoHyphens/>
        <w:spacing w:before="0" w:after="0"/>
        <w:rPr>
          <w:rFonts w:ascii="Times New Roman" w:hAnsi="Times New Roman"/>
          <w:sz w:val="22"/>
          <w:szCs w:val="22"/>
        </w:rPr>
      </w:pPr>
    </w:p>
    <w:p w14:paraId="345ACC3C" w14:textId="77777777" w:rsidR="00FA34DE" w:rsidRDefault="00FA34DE" w:rsidP="00052FBD">
      <w:pPr>
        <w:pStyle w:val="1"/>
        <w:tabs>
          <w:tab w:val="left" w:pos="0"/>
        </w:tabs>
        <w:suppressAutoHyphens/>
        <w:spacing w:before="0" w:after="0"/>
        <w:rPr>
          <w:rFonts w:ascii="Times New Roman" w:hAnsi="Times New Roman"/>
          <w:sz w:val="22"/>
          <w:szCs w:val="22"/>
        </w:rPr>
      </w:pPr>
    </w:p>
    <w:p w14:paraId="1A59EFBE" w14:textId="77777777" w:rsidR="00052FBD" w:rsidRPr="008F286A" w:rsidRDefault="00935064" w:rsidP="00052FBD">
      <w:pPr>
        <w:pStyle w:val="1"/>
        <w:tabs>
          <w:tab w:val="left" w:pos="0"/>
        </w:tabs>
        <w:suppressAutoHyphens/>
        <w:spacing w:before="0" w:after="0"/>
        <w:rPr>
          <w:rFonts w:ascii="Times New Roman" w:hAnsi="Times New Roman"/>
          <w:sz w:val="24"/>
          <w:szCs w:val="24"/>
        </w:rPr>
      </w:pPr>
      <w:r>
        <w:rPr>
          <w:rFonts w:ascii="Times New Roman" w:hAnsi="Times New Roman"/>
          <w:sz w:val="24"/>
          <w:szCs w:val="24"/>
        </w:rPr>
        <w:t>О</w:t>
      </w:r>
      <w:r w:rsidR="00052FBD" w:rsidRPr="008F286A">
        <w:rPr>
          <w:rFonts w:ascii="Times New Roman" w:hAnsi="Times New Roman"/>
          <w:sz w:val="24"/>
          <w:szCs w:val="24"/>
        </w:rPr>
        <w:t>пис</w:t>
      </w:r>
      <w:r>
        <w:rPr>
          <w:rFonts w:ascii="Times New Roman" w:hAnsi="Times New Roman"/>
          <w:sz w:val="24"/>
          <w:szCs w:val="24"/>
        </w:rPr>
        <w:t>ь</w:t>
      </w:r>
      <w:r w:rsidR="00052FBD" w:rsidRPr="008F286A">
        <w:rPr>
          <w:rFonts w:ascii="Times New Roman" w:hAnsi="Times New Roman"/>
          <w:sz w:val="24"/>
          <w:szCs w:val="24"/>
        </w:rPr>
        <w:t xml:space="preserve"> документов</w:t>
      </w:r>
    </w:p>
    <w:p w14:paraId="074F0C9E" w14:textId="77777777" w:rsidR="00052FBD" w:rsidRPr="008F286A" w:rsidRDefault="00052FBD" w:rsidP="00052FBD">
      <w:pPr>
        <w:pStyle w:val="1"/>
        <w:tabs>
          <w:tab w:val="left" w:pos="0"/>
        </w:tabs>
        <w:suppressAutoHyphens/>
        <w:spacing w:before="0" w:after="0"/>
        <w:rPr>
          <w:rFonts w:ascii="Times New Roman" w:hAnsi="Times New Roman"/>
          <w:sz w:val="24"/>
          <w:szCs w:val="24"/>
        </w:rPr>
      </w:pPr>
      <w:r w:rsidRPr="008F286A">
        <w:rPr>
          <w:rFonts w:ascii="Times New Roman" w:hAnsi="Times New Roman"/>
          <w:sz w:val="24"/>
          <w:szCs w:val="24"/>
        </w:rPr>
        <w:t xml:space="preserve">представляемых для участия в аукционе  </w:t>
      </w:r>
    </w:p>
    <w:p w14:paraId="7EA3AC89" w14:textId="77777777" w:rsidR="00FA34DE" w:rsidRPr="008F286A" w:rsidRDefault="00052FBD" w:rsidP="00052FBD">
      <w:pPr>
        <w:keepNext/>
        <w:keepLines/>
        <w:suppressLineNumbers/>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14:paraId="681F0B3D" w14:textId="77777777" w:rsidR="00FA34DE" w:rsidRPr="008F286A" w:rsidRDefault="00FA34DE" w:rsidP="00052FBD">
      <w:pPr>
        <w:keepNext/>
        <w:keepLines/>
        <w:suppressLineNumbers/>
        <w:ind w:firstLine="0"/>
        <w:jc w:val="center"/>
        <w:rPr>
          <w:rFonts w:ascii="Times New Roman" w:hAnsi="Times New Roman" w:cs="Times New Roman"/>
          <w:b/>
        </w:rPr>
      </w:pPr>
    </w:p>
    <w:p w14:paraId="09FF0C96" w14:textId="77777777" w:rsidR="00FA34DE" w:rsidRPr="008F286A" w:rsidRDefault="00FA34DE" w:rsidP="00052FBD">
      <w:pPr>
        <w:keepNext/>
        <w:keepLines/>
        <w:suppressLineNumbers/>
        <w:ind w:firstLine="0"/>
        <w:jc w:val="center"/>
        <w:rPr>
          <w:rFonts w:ascii="Times New Roman" w:hAnsi="Times New Roman" w:cs="Times New Roman"/>
          <w:b/>
        </w:rPr>
      </w:pPr>
    </w:p>
    <w:p w14:paraId="18929FC6" w14:textId="77777777" w:rsidR="00FA34DE" w:rsidRDefault="00FA34DE" w:rsidP="00052FBD">
      <w:pPr>
        <w:keepNext/>
        <w:keepLines/>
        <w:suppressLineNumbers/>
        <w:ind w:firstLine="0"/>
        <w:jc w:val="center"/>
        <w:rPr>
          <w:rFonts w:ascii="Times New Roman" w:hAnsi="Times New Roman" w:cs="Times New Roman"/>
          <w:b/>
          <w:sz w:val="22"/>
          <w:szCs w:val="22"/>
        </w:rPr>
      </w:pPr>
    </w:p>
    <w:p w14:paraId="4C083B22" w14:textId="77777777"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w:t>
      </w:r>
      <w:r w:rsidR="003F3114">
        <w:rPr>
          <w:rFonts w:ascii="Times New Roman" w:hAnsi="Times New Roman" w:cs="Times New Roman"/>
          <w:sz w:val="22"/>
          <w:szCs w:val="22"/>
        </w:rPr>
        <w:t>_____________________________________________________________________________________</w:t>
      </w:r>
      <w:r w:rsidR="00861254" w:rsidRPr="00536B72">
        <w:rPr>
          <w:rFonts w:ascii="Times New Roman" w:hAnsi="Times New Roman" w:cs="Times New Roman"/>
          <w:sz w:val="22"/>
          <w:szCs w:val="22"/>
        </w:rPr>
        <w:t>_____________________________________________________________</w:t>
      </w:r>
      <w:r w:rsidRPr="00536B72">
        <w:rPr>
          <w:rFonts w:ascii="Times New Roman" w:hAnsi="Times New Roman" w:cs="Times New Roman"/>
          <w:sz w:val="22"/>
          <w:szCs w:val="22"/>
        </w:rPr>
        <w:t>_______________________)</w:t>
      </w:r>
    </w:p>
    <w:p w14:paraId="72D156C6" w14:textId="77777777"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14:paraId="63FAD872" w14:textId="77777777" w:rsidR="00052FBD" w:rsidRPr="008766B3" w:rsidRDefault="00052FBD" w:rsidP="00052FBD">
      <w:pPr>
        <w:rPr>
          <w:rFonts w:ascii="Times New Roman" w:hAnsi="Times New Roman" w:cs="Times New Roman"/>
        </w:rPr>
      </w:pPr>
    </w:p>
    <w:p w14:paraId="294E8A9F" w14:textId="77777777" w:rsidR="00052FBD" w:rsidRPr="00E16436" w:rsidRDefault="00052FBD" w:rsidP="00052FBD">
      <w:pPr>
        <w:ind w:firstLine="0"/>
        <w:jc w:val="left"/>
        <w:rPr>
          <w:rFonts w:ascii="Times New Roman" w:hAnsi="Times New Roman" w:cs="Times New Roman"/>
          <w:sz w:val="22"/>
          <w:szCs w:val="22"/>
        </w:rPr>
      </w:pPr>
      <w:r w:rsidRPr="008F286A">
        <w:rPr>
          <w:rFonts w:ascii="Times New Roman" w:hAnsi="Times New Roman" w:cs="Times New Roman"/>
        </w:rPr>
        <w:t>Участник аукциона</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w:t>
      </w:r>
      <w:r w:rsidR="000F5850">
        <w:rPr>
          <w:rFonts w:ascii="Times New Roman" w:hAnsi="Times New Roman" w:cs="Times New Roman"/>
          <w:sz w:val="22"/>
          <w:szCs w:val="22"/>
        </w:rPr>
        <w:t>_________</w:t>
      </w:r>
      <w:r w:rsidRPr="00E16436">
        <w:rPr>
          <w:rFonts w:ascii="Times New Roman" w:hAnsi="Times New Roman" w:cs="Times New Roman"/>
          <w:sz w:val="22"/>
          <w:szCs w:val="22"/>
        </w:rPr>
        <w:t>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14:paraId="4528BD3E" w14:textId="77777777"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14:paraId="46F0D84D" w14:textId="77777777" w:rsidR="00052FBD" w:rsidRPr="008F286A" w:rsidRDefault="00052FBD" w:rsidP="00052FBD">
      <w:pPr>
        <w:ind w:firstLine="0"/>
        <w:rPr>
          <w:rFonts w:ascii="Times New Roman" w:hAnsi="Times New Roman" w:cs="Times New Roman"/>
        </w:rPr>
      </w:pPr>
      <w:r w:rsidRPr="008F286A">
        <w:rPr>
          <w:rFonts w:ascii="Times New Roman" w:hAnsi="Times New Roman" w:cs="Times New Roman"/>
        </w:rPr>
        <w:t xml:space="preserve">для участия в открытом аукционе на право заключения договора аренды муниципального имущества, </w:t>
      </w:r>
      <w:r w:rsidRPr="008F286A">
        <w:rPr>
          <w:rFonts w:ascii="Times New Roman" w:hAnsi="Times New Roman" w:cs="Times New Roman"/>
          <w:bCs/>
        </w:rPr>
        <w:t>являющегося собственностью</w:t>
      </w:r>
      <w:r w:rsidR="004B31AA">
        <w:rPr>
          <w:rFonts w:ascii="Times New Roman" w:hAnsi="Times New Roman" w:cs="Times New Roman"/>
          <w:bCs/>
        </w:rPr>
        <w:t xml:space="preserve"> </w:t>
      </w:r>
      <w:r w:rsidR="00E80071">
        <w:rPr>
          <w:rFonts w:ascii="Times New Roman" w:hAnsi="Times New Roman" w:cs="Times New Roman"/>
          <w:bCs/>
        </w:rPr>
        <w:t xml:space="preserve">муниципального образования </w:t>
      </w:r>
      <w:r w:rsidR="00E80071" w:rsidRPr="00E80071">
        <w:rPr>
          <w:rFonts w:ascii="Times New Roman" w:hAnsi="Times New Roman" w:cs="Times New Roman"/>
        </w:rPr>
        <w:t>Светлогорский сельсовет</w:t>
      </w:r>
      <w:r w:rsidRPr="00E80071">
        <w:rPr>
          <w:rFonts w:ascii="Times New Roman" w:hAnsi="Times New Roman" w:cs="Times New Roman"/>
        </w:rPr>
        <w:t xml:space="preserve"> Туруханского района,</w:t>
      </w:r>
      <w:r w:rsidR="004B31AA">
        <w:rPr>
          <w:rFonts w:ascii="Times New Roman" w:hAnsi="Times New Roman" w:cs="Times New Roman"/>
        </w:rPr>
        <w:t xml:space="preserve"> </w:t>
      </w:r>
      <w:r w:rsidRPr="008F286A">
        <w:rPr>
          <w:rFonts w:ascii="Times New Roman" w:hAnsi="Times New Roman" w:cs="Times New Roman"/>
        </w:rPr>
        <w:t>представляет следующие документы:</w:t>
      </w:r>
    </w:p>
    <w:p w14:paraId="20A6E794" w14:textId="77777777" w:rsidR="00412171" w:rsidRDefault="00412171" w:rsidP="00052FBD">
      <w:pPr>
        <w:ind w:firstLine="0"/>
        <w:rPr>
          <w:rFonts w:ascii="Times New Roman" w:hAnsi="Times New Roman" w:cs="Times New Roman"/>
          <w:sz w:val="22"/>
          <w:szCs w:val="22"/>
        </w:rPr>
      </w:pPr>
    </w:p>
    <w:tbl>
      <w:tblPr>
        <w:tblStyle w:val="af"/>
        <w:tblW w:w="0" w:type="auto"/>
        <w:tblLook w:val="04A0" w:firstRow="1" w:lastRow="0" w:firstColumn="1" w:lastColumn="0" w:noHBand="0" w:noVBand="1"/>
      </w:tblPr>
      <w:tblGrid>
        <w:gridCol w:w="817"/>
        <w:gridCol w:w="6662"/>
        <w:gridCol w:w="2092"/>
      </w:tblGrid>
      <w:tr w:rsidR="00412171" w14:paraId="5DA28871" w14:textId="77777777" w:rsidTr="00412171">
        <w:tc>
          <w:tcPr>
            <w:tcW w:w="817" w:type="dxa"/>
          </w:tcPr>
          <w:p w14:paraId="3E0ED7EE" w14:textId="77777777"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14:paraId="5A7EA405" w14:textId="77777777"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14:paraId="4767367F" w14:textId="77777777"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14:paraId="4CBB707F" w14:textId="77777777" w:rsidTr="00412171">
        <w:tc>
          <w:tcPr>
            <w:tcW w:w="817" w:type="dxa"/>
          </w:tcPr>
          <w:p w14:paraId="3F593CE1" w14:textId="77777777"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14:paraId="5D8157CE" w14:textId="77777777"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14:paraId="46127265" w14:textId="77777777" w:rsidR="00412171" w:rsidRDefault="00412171" w:rsidP="00052FBD">
            <w:pPr>
              <w:ind w:firstLine="0"/>
              <w:rPr>
                <w:rFonts w:ascii="Times New Roman" w:hAnsi="Times New Roman" w:cs="Times New Roman"/>
              </w:rPr>
            </w:pPr>
          </w:p>
        </w:tc>
      </w:tr>
      <w:tr w:rsidR="00412171" w14:paraId="72239FCE" w14:textId="77777777" w:rsidTr="00412171">
        <w:tc>
          <w:tcPr>
            <w:tcW w:w="817" w:type="dxa"/>
          </w:tcPr>
          <w:p w14:paraId="4DD78FE1" w14:textId="77777777"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14:paraId="61B7791D" w14:textId="77777777"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14:paraId="56AE2739" w14:textId="77777777" w:rsidR="00412171" w:rsidRDefault="00412171" w:rsidP="00052FBD">
            <w:pPr>
              <w:ind w:firstLine="0"/>
              <w:rPr>
                <w:rFonts w:ascii="Times New Roman" w:hAnsi="Times New Roman" w:cs="Times New Roman"/>
              </w:rPr>
            </w:pPr>
          </w:p>
        </w:tc>
      </w:tr>
      <w:tr w:rsidR="00412171" w14:paraId="023ACCF6" w14:textId="77777777" w:rsidTr="00412171">
        <w:tc>
          <w:tcPr>
            <w:tcW w:w="817" w:type="dxa"/>
          </w:tcPr>
          <w:p w14:paraId="5BB68377" w14:textId="77777777"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14:paraId="03DE6026" w14:textId="77777777"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14:paraId="051B4536" w14:textId="77777777" w:rsidR="00412171" w:rsidRDefault="00412171" w:rsidP="00052FBD">
            <w:pPr>
              <w:ind w:firstLine="0"/>
              <w:rPr>
                <w:rFonts w:ascii="Times New Roman" w:hAnsi="Times New Roman" w:cs="Times New Roman"/>
              </w:rPr>
            </w:pPr>
          </w:p>
        </w:tc>
      </w:tr>
      <w:tr w:rsidR="00412171" w14:paraId="38782E0D" w14:textId="77777777" w:rsidTr="00412171">
        <w:tc>
          <w:tcPr>
            <w:tcW w:w="817" w:type="dxa"/>
          </w:tcPr>
          <w:p w14:paraId="24D5B084" w14:textId="77777777"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14:paraId="34E185CF" w14:textId="77777777" w:rsidR="00412171" w:rsidRDefault="00412171" w:rsidP="00052FBD">
            <w:pPr>
              <w:ind w:firstLine="0"/>
              <w:rPr>
                <w:rFonts w:ascii="Times New Roman" w:hAnsi="Times New Roman" w:cs="Times New Roman"/>
              </w:rPr>
            </w:pPr>
          </w:p>
        </w:tc>
        <w:tc>
          <w:tcPr>
            <w:tcW w:w="2092" w:type="dxa"/>
          </w:tcPr>
          <w:p w14:paraId="4AD7161D" w14:textId="77777777" w:rsidR="00412171" w:rsidRDefault="00412171" w:rsidP="00052FBD">
            <w:pPr>
              <w:ind w:firstLine="0"/>
              <w:rPr>
                <w:rFonts w:ascii="Times New Roman" w:hAnsi="Times New Roman" w:cs="Times New Roman"/>
              </w:rPr>
            </w:pPr>
          </w:p>
        </w:tc>
      </w:tr>
      <w:tr w:rsidR="00412171" w14:paraId="04761861" w14:textId="77777777" w:rsidTr="00412171">
        <w:tc>
          <w:tcPr>
            <w:tcW w:w="817" w:type="dxa"/>
          </w:tcPr>
          <w:p w14:paraId="758B888E" w14:textId="77777777"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14:paraId="050295A4" w14:textId="77777777" w:rsidR="00412171" w:rsidRDefault="00412171" w:rsidP="00052FBD">
            <w:pPr>
              <w:ind w:firstLine="0"/>
              <w:rPr>
                <w:rFonts w:ascii="Times New Roman" w:hAnsi="Times New Roman" w:cs="Times New Roman"/>
              </w:rPr>
            </w:pPr>
          </w:p>
        </w:tc>
        <w:tc>
          <w:tcPr>
            <w:tcW w:w="2092" w:type="dxa"/>
          </w:tcPr>
          <w:p w14:paraId="4F337757" w14:textId="77777777" w:rsidR="00412171" w:rsidRDefault="00412171" w:rsidP="00052FBD">
            <w:pPr>
              <w:ind w:firstLine="0"/>
              <w:rPr>
                <w:rFonts w:ascii="Times New Roman" w:hAnsi="Times New Roman" w:cs="Times New Roman"/>
              </w:rPr>
            </w:pPr>
          </w:p>
        </w:tc>
      </w:tr>
      <w:tr w:rsidR="00412171" w14:paraId="695EE2E1" w14:textId="77777777" w:rsidTr="00412171">
        <w:tc>
          <w:tcPr>
            <w:tcW w:w="817" w:type="dxa"/>
          </w:tcPr>
          <w:p w14:paraId="4191F790" w14:textId="77777777"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14:paraId="17D31D3E" w14:textId="77777777" w:rsidR="00412171" w:rsidRDefault="00412171" w:rsidP="00052FBD">
            <w:pPr>
              <w:ind w:firstLine="0"/>
              <w:rPr>
                <w:rFonts w:ascii="Times New Roman" w:hAnsi="Times New Roman" w:cs="Times New Roman"/>
              </w:rPr>
            </w:pPr>
          </w:p>
        </w:tc>
        <w:tc>
          <w:tcPr>
            <w:tcW w:w="2092" w:type="dxa"/>
          </w:tcPr>
          <w:p w14:paraId="19158368" w14:textId="77777777" w:rsidR="00412171" w:rsidRDefault="00412171" w:rsidP="00052FBD">
            <w:pPr>
              <w:ind w:firstLine="0"/>
              <w:rPr>
                <w:rFonts w:ascii="Times New Roman" w:hAnsi="Times New Roman" w:cs="Times New Roman"/>
              </w:rPr>
            </w:pPr>
          </w:p>
        </w:tc>
      </w:tr>
      <w:tr w:rsidR="00412171" w14:paraId="14416480" w14:textId="77777777" w:rsidTr="00412171">
        <w:tc>
          <w:tcPr>
            <w:tcW w:w="817" w:type="dxa"/>
          </w:tcPr>
          <w:p w14:paraId="7832B11E" w14:textId="77777777"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14:paraId="4BC1D4DE" w14:textId="77777777" w:rsidR="00412171" w:rsidRDefault="00412171" w:rsidP="00052FBD">
            <w:pPr>
              <w:ind w:firstLine="0"/>
              <w:rPr>
                <w:rFonts w:ascii="Times New Roman" w:hAnsi="Times New Roman" w:cs="Times New Roman"/>
              </w:rPr>
            </w:pPr>
          </w:p>
        </w:tc>
        <w:tc>
          <w:tcPr>
            <w:tcW w:w="2092" w:type="dxa"/>
          </w:tcPr>
          <w:p w14:paraId="661023FC" w14:textId="77777777" w:rsidR="00412171" w:rsidRDefault="00412171" w:rsidP="00052FBD">
            <w:pPr>
              <w:ind w:firstLine="0"/>
              <w:rPr>
                <w:rFonts w:ascii="Times New Roman" w:hAnsi="Times New Roman" w:cs="Times New Roman"/>
              </w:rPr>
            </w:pPr>
          </w:p>
        </w:tc>
      </w:tr>
      <w:tr w:rsidR="00412171" w14:paraId="0992E8EF" w14:textId="77777777" w:rsidTr="00412171">
        <w:tc>
          <w:tcPr>
            <w:tcW w:w="817" w:type="dxa"/>
          </w:tcPr>
          <w:p w14:paraId="2BB92FD5" w14:textId="77777777"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14:paraId="7A6CD418" w14:textId="77777777" w:rsidR="00412171" w:rsidRDefault="00412171" w:rsidP="00052FBD">
            <w:pPr>
              <w:ind w:firstLine="0"/>
              <w:rPr>
                <w:rFonts w:ascii="Times New Roman" w:hAnsi="Times New Roman" w:cs="Times New Roman"/>
              </w:rPr>
            </w:pPr>
          </w:p>
        </w:tc>
        <w:tc>
          <w:tcPr>
            <w:tcW w:w="2092" w:type="dxa"/>
          </w:tcPr>
          <w:p w14:paraId="3C119521" w14:textId="77777777" w:rsidR="00412171" w:rsidRDefault="00412171" w:rsidP="00052FBD">
            <w:pPr>
              <w:ind w:firstLine="0"/>
              <w:rPr>
                <w:rFonts w:ascii="Times New Roman" w:hAnsi="Times New Roman" w:cs="Times New Roman"/>
              </w:rPr>
            </w:pPr>
          </w:p>
        </w:tc>
      </w:tr>
      <w:tr w:rsidR="00412171" w14:paraId="1A653497" w14:textId="77777777" w:rsidTr="00412171">
        <w:tc>
          <w:tcPr>
            <w:tcW w:w="817" w:type="dxa"/>
          </w:tcPr>
          <w:p w14:paraId="63FED969" w14:textId="77777777"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14:paraId="42E78103" w14:textId="77777777" w:rsidR="00412171" w:rsidRDefault="00412171" w:rsidP="00052FBD">
            <w:pPr>
              <w:ind w:firstLine="0"/>
              <w:rPr>
                <w:rFonts w:ascii="Times New Roman" w:hAnsi="Times New Roman" w:cs="Times New Roman"/>
              </w:rPr>
            </w:pPr>
          </w:p>
        </w:tc>
        <w:tc>
          <w:tcPr>
            <w:tcW w:w="2092" w:type="dxa"/>
          </w:tcPr>
          <w:p w14:paraId="464D3132" w14:textId="77777777" w:rsidR="00412171" w:rsidRDefault="00412171" w:rsidP="00052FBD">
            <w:pPr>
              <w:ind w:firstLine="0"/>
              <w:rPr>
                <w:rFonts w:ascii="Times New Roman" w:hAnsi="Times New Roman" w:cs="Times New Roman"/>
              </w:rPr>
            </w:pPr>
          </w:p>
        </w:tc>
      </w:tr>
    </w:tbl>
    <w:p w14:paraId="379F4E23" w14:textId="77777777" w:rsidR="00412171" w:rsidRPr="00E16436" w:rsidRDefault="00412171" w:rsidP="00052FBD">
      <w:pPr>
        <w:ind w:firstLine="0"/>
        <w:rPr>
          <w:rFonts w:ascii="Times New Roman" w:hAnsi="Times New Roman" w:cs="Times New Roman"/>
          <w:sz w:val="22"/>
          <w:szCs w:val="22"/>
        </w:rPr>
      </w:pPr>
    </w:p>
    <w:p w14:paraId="758560EA" w14:textId="77777777" w:rsidR="00052FBD" w:rsidRPr="008766B3" w:rsidRDefault="00052FBD" w:rsidP="00052FBD">
      <w:pPr>
        <w:rPr>
          <w:rFonts w:ascii="Times New Roman" w:hAnsi="Times New Roman" w:cs="Times New Roman"/>
          <w:i/>
        </w:rPr>
      </w:pPr>
    </w:p>
    <w:p w14:paraId="18E3E6CC" w14:textId="77777777" w:rsidR="00052FBD" w:rsidRPr="008766B3" w:rsidRDefault="00052FBD" w:rsidP="00412171">
      <w:pPr>
        <w:pStyle w:val="a8"/>
        <w:spacing w:after="0"/>
        <w:ind w:hanging="142"/>
        <w:rPr>
          <w:rFonts w:ascii="Times New Roman" w:hAnsi="Times New Roman"/>
        </w:rPr>
      </w:pPr>
    </w:p>
    <w:p w14:paraId="7A19E843" w14:textId="77777777" w:rsidR="00052FBD" w:rsidRDefault="00E94C7E" w:rsidP="00412171">
      <w:pPr>
        <w:pStyle w:val="a8"/>
        <w:spacing w:after="0"/>
        <w:ind w:hanging="142"/>
        <w:rPr>
          <w:rFonts w:ascii="Times New Roman" w:hAnsi="Times New Roman"/>
        </w:rPr>
      </w:pPr>
      <w:r>
        <w:rPr>
          <w:rFonts w:ascii="Times New Roman" w:hAnsi="Times New Roman"/>
        </w:rPr>
        <w:t>____________</w:t>
      </w:r>
      <w:r w:rsidR="00052FBD">
        <w:rPr>
          <w:rFonts w:ascii="Times New Roman" w:hAnsi="Times New Roman"/>
        </w:rPr>
        <w:t>_/</w:t>
      </w:r>
      <w:r w:rsidR="00052FBD" w:rsidRPr="008766B3">
        <w:rPr>
          <w:rFonts w:ascii="Times New Roman" w:hAnsi="Times New Roman"/>
        </w:rPr>
        <w:t>__________</w:t>
      </w:r>
      <w:r>
        <w:rPr>
          <w:rFonts w:ascii="Times New Roman" w:hAnsi="Times New Roman"/>
        </w:rPr>
        <w:t>____</w:t>
      </w:r>
      <w:r w:rsidR="00052FBD" w:rsidRPr="008766B3">
        <w:rPr>
          <w:rFonts w:ascii="Times New Roman" w:hAnsi="Times New Roman"/>
        </w:rPr>
        <w:t>_______</w:t>
      </w:r>
      <w:r w:rsidR="00052FBD">
        <w:rPr>
          <w:rFonts w:ascii="Times New Roman" w:hAnsi="Times New Roman"/>
        </w:rPr>
        <w:t>_</w:t>
      </w:r>
    </w:p>
    <w:p w14:paraId="4EF04F78" w14:textId="77777777" w:rsidR="00052FBD" w:rsidRDefault="00052FBD" w:rsidP="00052FBD">
      <w:pPr>
        <w:pStyle w:val="a8"/>
        <w:spacing w:after="0"/>
        <w:rPr>
          <w:rFonts w:ascii="Times New Roman" w:hAnsi="Times New Roman"/>
          <w:vertAlign w:val="superscript"/>
        </w:rPr>
      </w:pPr>
    </w:p>
    <w:p w14:paraId="7425959E" w14:textId="77777777" w:rsidR="00052FBD" w:rsidRPr="00A974C8" w:rsidRDefault="00052FBD" w:rsidP="00412171">
      <w:pPr>
        <w:pStyle w:val="a8"/>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14:paraId="60E9C53C" w14:textId="77777777" w:rsidR="00052FBD" w:rsidRDefault="00052FBD" w:rsidP="00052FBD">
      <w:pPr>
        <w:pStyle w:val="a8"/>
        <w:spacing w:after="0"/>
        <w:rPr>
          <w:rFonts w:ascii="Times New Roman" w:hAnsi="Times New Roman"/>
          <w:vertAlign w:val="superscript"/>
        </w:rPr>
      </w:pPr>
    </w:p>
    <w:p w14:paraId="03406BF0" w14:textId="77777777" w:rsidR="00052FBD" w:rsidRDefault="00052FBD" w:rsidP="00052FBD">
      <w:pPr>
        <w:ind w:firstLine="0"/>
        <w:rPr>
          <w:rFonts w:ascii="Times New Roman" w:hAnsi="Times New Roman" w:cs="Times New Roman"/>
          <w:b/>
          <w:bCs/>
          <w:spacing w:val="-1"/>
        </w:rPr>
      </w:pPr>
    </w:p>
    <w:p w14:paraId="59798132" w14:textId="77777777" w:rsidR="00052FBD" w:rsidRDefault="00052FBD" w:rsidP="00052FBD">
      <w:pPr>
        <w:ind w:firstLine="0"/>
        <w:rPr>
          <w:rFonts w:ascii="Times New Roman" w:hAnsi="Times New Roman" w:cs="Times New Roman"/>
          <w:sz w:val="22"/>
          <w:szCs w:val="22"/>
        </w:rPr>
      </w:pPr>
    </w:p>
    <w:p w14:paraId="255E3F0C"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2BA57EB6"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06FACD4F"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5EA30439"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2EE5E536"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44970EAD"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721AD651"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0A9CC89B" w14:textId="77777777" w:rsidR="003F3114" w:rsidRDefault="003F3114" w:rsidP="003F3114"/>
    <w:p w14:paraId="3BC89A6E" w14:textId="77777777" w:rsidR="003F3114" w:rsidRDefault="003F3114" w:rsidP="003F3114"/>
    <w:p w14:paraId="19D949AD" w14:textId="77777777" w:rsidR="00935064" w:rsidRDefault="00935064" w:rsidP="003F3114"/>
    <w:p w14:paraId="3FEC31E9" w14:textId="77777777" w:rsidR="00935064" w:rsidRDefault="00935064" w:rsidP="003F3114"/>
    <w:p w14:paraId="63439D18" w14:textId="77777777" w:rsidR="00935064" w:rsidRDefault="00935064" w:rsidP="003F3114"/>
    <w:p w14:paraId="33EE9FAD" w14:textId="77777777" w:rsidR="00935064" w:rsidRDefault="00935064" w:rsidP="003F3114"/>
    <w:p w14:paraId="64707049" w14:textId="77777777" w:rsidR="00935064" w:rsidRDefault="00935064" w:rsidP="003F3114"/>
    <w:p w14:paraId="48908273" w14:textId="77777777" w:rsidR="0041545E" w:rsidRDefault="0041545E" w:rsidP="003F3114"/>
    <w:p w14:paraId="6AE95F20" w14:textId="77777777" w:rsidR="0041545E" w:rsidRDefault="0041545E" w:rsidP="003F3114"/>
    <w:p w14:paraId="15F3374D" w14:textId="77777777" w:rsidR="00536B72" w:rsidRDefault="00536B72" w:rsidP="0068642D">
      <w:pPr>
        <w:pStyle w:val="3"/>
        <w:tabs>
          <w:tab w:val="left" w:pos="0"/>
          <w:tab w:val="right" w:pos="9354"/>
        </w:tabs>
        <w:spacing w:before="0" w:after="0"/>
        <w:jc w:val="both"/>
        <w:rPr>
          <w:rFonts w:ascii="Arial" w:hAnsi="Arial" w:cs="Arial"/>
          <w:b w:val="0"/>
          <w:bCs w:val="0"/>
          <w:sz w:val="24"/>
          <w:szCs w:val="24"/>
        </w:rPr>
      </w:pPr>
    </w:p>
    <w:p w14:paraId="2E9D555F" w14:textId="77777777" w:rsidR="00536B72" w:rsidRDefault="00536B72" w:rsidP="006D26C4">
      <w:pPr>
        <w:pStyle w:val="3"/>
        <w:tabs>
          <w:tab w:val="left" w:pos="0"/>
          <w:tab w:val="right" w:pos="9354"/>
        </w:tabs>
        <w:spacing w:before="0" w:after="0"/>
        <w:jc w:val="both"/>
        <w:rPr>
          <w:rFonts w:ascii="Times New Roman" w:hAnsi="Times New Roman"/>
          <w:b w:val="0"/>
          <w:sz w:val="18"/>
          <w:szCs w:val="18"/>
        </w:rPr>
      </w:pPr>
    </w:p>
    <w:p w14:paraId="64E0F387" w14:textId="77777777" w:rsidR="008D505F" w:rsidRPr="008D505F" w:rsidRDefault="008D505F" w:rsidP="00463802">
      <w:pPr>
        <w:ind w:firstLine="0"/>
      </w:pPr>
    </w:p>
    <w:p w14:paraId="24EB6FF7" w14:textId="77777777" w:rsidR="00052FBD" w:rsidRPr="004B31AA" w:rsidRDefault="00052FBD" w:rsidP="0041545E">
      <w:pPr>
        <w:pStyle w:val="3"/>
        <w:tabs>
          <w:tab w:val="left" w:pos="0"/>
          <w:tab w:val="right" w:pos="9354"/>
        </w:tabs>
        <w:spacing w:before="0" w:after="0"/>
        <w:jc w:val="right"/>
        <w:rPr>
          <w:rFonts w:ascii="Times New Roman" w:hAnsi="Times New Roman"/>
          <w:b w:val="0"/>
          <w:sz w:val="18"/>
          <w:szCs w:val="18"/>
        </w:rPr>
      </w:pPr>
      <w:r w:rsidRPr="004B31AA">
        <w:rPr>
          <w:rFonts w:ascii="Times New Roman" w:hAnsi="Times New Roman"/>
          <w:b w:val="0"/>
          <w:sz w:val="18"/>
          <w:szCs w:val="18"/>
        </w:rPr>
        <w:lastRenderedPageBreak/>
        <w:t>Приложение №2</w:t>
      </w:r>
    </w:p>
    <w:p w14:paraId="77331C1C" w14:textId="77777777" w:rsidR="00052FBD" w:rsidRPr="008766B3" w:rsidRDefault="00052FBD" w:rsidP="0041545E">
      <w:pPr>
        <w:pStyle w:val="21"/>
        <w:spacing w:after="0" w:line="240" w:lineRule="auto"/>
        <w:jc w:val="right"/>
        <w:rPr>
          <w:rFonts w:ascii="Times New Roman" w:hAnsi="Times New Roman"/>
          <w:sz w:val="18"/>
          <w:szCs w:val="18"/>
        </w:rPr>
      </w:pPr>
      <w:r w:rsidRPr="004B31AA">
        <w:rPr>
          <w:rFonts w:ascii="Times New Roman" w:hAnsi="Times New Roman"/>
          <w:sz w:val="18"/>
          <w:szCs w:val="18"/>
        </w:rPr>
        <w:t>к документации об аукционе</w:t>
      </w:r>
      <w:r w:rsidR="004B31AA" w:rsidRPr="004B31AA">
        <w:rPr>
          <w:rFonts w:ascii="Times New Roman" w:hAnsi="Times New Roman"/>
          <w:sz w:val="18"/>
          <w:szCs w:val="18"/>
        </w:rPr>
        <w:t>,</w:t>
      </w:r>
    </w:p>
    <w:p w14:paraId="7ECA6603" w14:textId="77777777" w:rsidR="004B31AA" w:rsidRDefault="004B31AA" w:rsidP="004B31AA">
      <w:pPr>
        <w:widowControl/>
        <w:suppressAutoHyphens/>
        <w:autoSpaceDE/>
        <w:autoSpaceDN/>
        <w:adjustRightInd/>
        <w:ind w:firstLine="0"/>
        <w:jc w:val="right"/>
        <w:rPr>
          <w:rFonts w:ascii="Times New Roman" w:hAnsi="Times New Roman" w:cs="Times New Roman"/>
          <w:sz w:val="18"/>
          <w:szCs w:val="18"/>
        </w:rPr>
      </w:pPr>
      <w:r>
        <w:rPr>
          <w:rFonts w:ascii="Times New Roman" w:eastAsia="Calibri" w:hAnsi="Times New Roman" w:cs="Times New Roman"/>
          <w:sz w:val="18"/>
          <w:szCs w:val="18"/>
          <w:lang w:eastAsia="ar-SA"/>
        </w:rPr>
        <w:t>утвержденной</w:t>
      </w:r>
      <w:r w:rsidRPr="00461567">
        <w:rPr>
          <w:rFonts w:ascii="Times New Roman" w:hAnsi="Times New Roman" w:cs="Times New Roman"/>
          <w:sz w:val="18"/>
          <w:szCs w:val="18"/>
        </w:rPr>
        <w:t xml:space="preserve"> </w:t>
      </w:r>
      <w:r w:rsidRPr="005637E3">
        <w:rPr>
          <w:rFonts w:ascii="Times New Roman" w:hAnsi="Times New Roman" w:cs="Times New Roman"/>
          <w:sz w:val="18"/>
          <w:szCs w:val="18"/>
        </w:rPr>
        <w:t>распоряжени</w:t>
      </w:r>
      <w:r>
        <w:rPr>
          <w:rFonts w:ascii="Times New Roman" w:hAnsi="Times New Roman" w:cs="Times New Roman"/>
          <w:sz w:val="18"/>
          <w:szCs w:val="18"/>
        </w:rPr>
        <w:t>ем</w:t>
      </w:r>
      <w:r w:rsidRPr="005637E3">
        <w:rPr>
          <w:rFonts w:ascii="Times New Roman" w:hAnsi="Times New Roman" w:cs="Times New Roman"/>
          <w:sz w:val="18"/>
          <w:szCs w:val="18"/>
        </w:rPr>
        <w:t xml:space="preserve"> администрации </w:t>
      </w:r>
    </w:p>
    <w:p w14:paraId="35B88D6E" w14:textId="77777777" w:rsidR="004B31AA" w:rsidRDefault="004B31AA" w:rsidP="004B31AA">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 xml:space="preserve">Светлогорского сельсовета </w:t>
      </w:r>
    </w:p>
    <w:p w14:paraId="0416970C" w14:textId="77777777" w:rsidR="004B31AA" w:rsidRDefault="004B31AA" w:rsidP="004B31AA">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Туруханского района Красноярского края</w:t>
      </w:r>
      <w:r>
        <w:rPr>
          <w:rFonts w:ascii="Times New Roman" w:hAnsi="Times New Roman" w:cs="Times New Roman"/>
          <w:sz w:val="18"/>
          <w:szCs w:val="18"/>
        </w:rPr>
        <w:t xml:space="preserve"> </w:t>
      </w:r>
    </w:p>
    <w:p w14:paraId="71AD51EA" w14:textId="24432A09" w:rsidR="004B31AA" w:rsidRPr="00461567" w:rsidRDefault="004B31AA" w:rsidP="004B31AA">
      <w:pPr>
        <w:widowControl/>
        <w:suppressAutoHyphens/>
        <w:autoSpaceDE/>
        <w:autoSpaceDN/>
        <w:adjustRightInd/>
        <w:ind w:firstLine="0"/>
        <w:jc w:val="right"/>
        <w:rPr>
          <w:rFonts w:ascii="Times New Roman" w:hAnsi="Times New Roman" w:cs="Times New Roman"/>
          <w:sz w:val="18"/>
          <w:szCs w:val="18"/>
        </w:rPr>
      </w:pPr>
      <w:r w:rsidRPr="001B2368">
        <w:rPr>
          <w:rFonts w:ascii="Times New Roman" w:hAnsi="Times New Roman" w:cs="Times New Roman"/>
          <w:sz w:val="18"/>
          <w:szCs w:val="18"/>
        </w:rPr>
        <w:t>от</w:t>
      </w:r>
      <w:r>
        <w:rPr>
          <w:rFonts w:ascii="Times New Roman" w:hAnsi="Times New Roman" w:cs="Times New Roman"/>
          <w:sz w:val="18"/>
          <w:szCs w:val="18"/>
        </w:rPr>
        <w:t xml:space="preserve"> </w:t>
      </w:r>
      <w:r w:rsidRPr="00336F1D">
        <w:rPr>
          <w:rFonts w:ascii="Times New Roman" w:hAnsi="Times New Roman" w:cs="Times New Roman"/>
          <w:sz w:val="18"/>
          <w:szCs w:val="18"/>
        </w:rPr>
        <w:t>1</w:t>
      </w:r>
      <w:r w:rsidR="00A62E13">
        <w:rPr>
          <w:rFonts w:ascii="Times New Roman" w:hAnsi="Times New Roman" w:cs="Times New Roman"/>
          <w:sz w:val="18"/>
          <w:szCs w:val="18"/>
        </w:rPr>
        <w:t>1</w:t>
      </w:r>
      <w:r w:rsidRPr="00336F1D">
        <w:rPr>
          <w:rFonts w:ascii="Times New Roman" w:hAnsi="Times New Roman" w:cs="Times New Roman"/>
          <w:sz w:val="18"/>
          <w:szCs w:val="18"/>
        </w:rPr>
        <w:t>.0</w:t>
      </w:r>
      <w:r w:rsidR="00A62E13">
        <w:rPr>
          <w:rFonts w:ascii="Times New Roman" w:hAnsi="Times New Roman" w:cs="Times New Roman"/>
          <w:sz w:val="18"/>
          <w:szCs w:val="18"/>
        </w:rPr>
        <w:t>5</w:t>
      </w:r>
      <w:r w:rsidRPr="00336F1D">
        <w:rPr>
          <w:rFonts w:ascii="Times New Roman" w:hAnsi="Times New Roman" w:cs="Times New Roman"/>
          <w:sz w:val="18"/>
          <w:szCs w:val="18"/>
        </w:rPr>
        <w:t>.202</w:t>
      </w:r>
      <w:r w:rsidR="00463802">
        <w:rPr>
          <w:rFonts w:ascii="Times New Roman" w:hAnsi="Times New Roman" w:cs="Times New Roman"/>
          <w:sz w:val="18"/>
          <w:szCs w:val="18"/>
        </w:rPr>
        <w:t>2</w:t>
      </w:r>
      <w:r w:rsidRPr="00336F1D">
        <w:rPr>
          <w:rFonts w:ascii="Times New Roman" w:hAnsi="Times New Roman" w:cs="Times New Roman"/>
          <w:sz w:val="18"/>
          <w:szCs w:val="18"/>
        </w:rPr>
        <w:t xml:space="preserve"> </w:t>
      </w:r>
      <w:r w:rsidRPr="00B06E39">
        <w:rPr>
          <w:rFonts w:ascii="Times New Roman" w:hAnsi="Times New Roman" w:cs="Times New Roman"/>
          <w:sz w:val="18"/>
          <w:szCs w:val="18"/>
        </w:rPr>
        <w:t>№</w:t>
      </w:r>
      <w:r w:rsidR="00A62E13">
        <w:rPr>
          <w:rFonts w:ascii="Times New Roman" w:hAnsi="Times New Roman" w:cs="Times New Roman"/>
          <w:sz w:val="18"/>
          <w:szCs w:val="18"/>
        </w:rPr>
        <w:t>38</w:t>
      </w:r>
      <w:r w:rsidRPr="00B06E39">
        <w:rPr>
          <w:rFonts w:ascii="Times New Roman" w:hAnsi="Times New Roman" w:cs="Times New Roman"/>
          <w:sz w:val="18"/>
          <w:szCs w:val="18"/>
        </w:rPr>
        <w:t>-Р</w:t>
      </w:r>
    </w:p>
    <w:p w14:paraId="212C84CE" w14:textId="77777777" w:rsidR="00E57C93" w:rsidRDefault="00E57C93" w:rsidP="00052FBD">
      <w:pPr>
        <w:ind w:firstLine="0"/>
        <w:jc w:val="center"/>
        <w:rPr>
          <w:rFonts w:ascii="Times New Roman" w:hAnsi="Times New Roman" w:cs="Times New Roman"/>
          <w:b/>
          <w:sz w:val="22"/>
          <w:szCs w:val="22"/>
        </w:rPr>
      </w:pPr>
    </w:p>
    <w:p w14:paraId="43EFA3FC" w14:textId="77777777"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Инструкция по заполнению заявки на участие в аукционе</w:t>
      </w:r>
    </w:p>
    <w:p w14:paraId="5B72C985" w14:textId="77777777"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14:paraId="5DA9DE63" w14:textId="77777777" w:rsidR="00052FBD" w:rsidRPr="008F286A" w:rsidRDefault="00052FBD" w:rsidP="00052FBD">
      <w:pPr>
        <w:ind w:firstLine="0"/>
        <w:rPr>
          <w:rFonts w:ascii="Times New Roman" w:hAnsi="Times New Roman" w:cs="Times New Roman"/>
        </w:rPr>
      </w:pPr>
    </w:p>
    <w:p w14:paraId="58C56B75" w14:textId="77777777" w:rsidR="00E57C93" w:rsidRPr="008F286A" w:rsidRDefault="00E57C93" w:rsidP="00052FBD">
      <w:pPr>
        <w:ind w:firstLine="0"/>
        <w:rPr>
          <w:rFonts w:ascii="Times New Roman" w:hAnsi="Times New Roman" w:cs="Times New Roman"/>
        </w:rPr>
      </w:pPr>
    </w:p>
    <w:p w14:paraId="28B84C22" w14:textId="77777777" w:rsidR="00E57C93" w:rsidRDefault="00E57C93" w:rsidP="00052FBD">
      <w:pPr>
        <w:ind w:firstLine="0"/>
        <w:rPr>
          <w:rFonts w:ascii="Times New Roman" w:hAnsi="Times New Roman" w:cs="Times New Roman"/>
          <w:sz w:val="22"/>
          <w:szCs w:val="22"/>
        </w:rPr>
      </w:pPr>
    </w:p>
    <w:p w14:paraId="414D8C05"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соответствующих строках</w:t>
      </w:r>
      <w:r w:rsidR="004B31AA">
        <w:rPr>
          <w:rFonts w:ascii="Times New Roman" w:hAnsi="Times New Roman" w:cs="Times New Roman"/>
        </w:rPr>
        <w:t xml:space="preserve"> </w:t>
      </w:r>
      <w:r w:rsidRPr="008F286A">
        <w:rPr>
          <w:rFonts w:ascii="Times New Roman" w:hAnsi="Times New Roman" w:cs="Times New Roman"/>
        </w:rPr>
        <w:t>заявки указываются:</w:t>
      </w:r>
      <w:r w:rsidR="004B31AA">
        <w:rPr>
          <w:rFonts w:ascii="Times New Roman" w:hAnsi="Times New Roman" w:cs="Times New Roman"/>
        </w:rPr>
        <w:t xml:space="preserve"> </w:t>
      </w:r>
      <w:r w:rsidRPr="008F286A">
        <w:rPr>
          <w:rFonts w:ascii="Times New Roman" w:hAnsi="Times New Roman" w:cs="Times New Roman"/>
        </w:rPr>
        <w:t>номер извещения аукциона, адрес объекта аукциона, общая площадь объекта аукциона, цель использования.</w:t>
      </w:r>
      <w:r w:rsidR="004B31AA">
        <w:rPr>
          <w:rFonts w:ascii="Times New Roman" w:hAnsi="Times New Roman" w:cs="Times New Roman"/>
        </w:rPr>
        <w:t xml:space="preserve"> </w:t>
      </w:r>
      <w:r w:rsidRPr="008F286A">
        <w:rPr>
          <w:rFonts w:ascii="Times New Roman" w:hAnsi="Times New Roman" w:cs="Times New Roman"/>
        </w:rPr>
        <w:t>Данная информация указывается в строгом соответствии с информацией, указанной в извещении о проведении аукциона.</w:t>
      </w:r>
    </w:p>
    <w:p w14:paraId="57016339"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«Наименование юридического лица, ФИО индивидуального предпринимателя» юридическое лицо указывает полное или сокращенное наименование в полном соответствии с учредительными документами,</w:t>
      </w:r>
      <w:r w:rsidR="004B31AA">
        <w:rPr>
          <w:rFonts w:ascii="Times New Roman" w:hAnsi="Times New Roman" w:cs="Times New Roman"/>
        </w:rPr>
        <w:t xml:space="preserve"> </w:t>
      </w:r>
      <w:r w:rsidRPr="008F286A">
        <w:rPr>
          <w:rFonts w:ascii="Times New Roman" w:hAnsi="Times New Roman" w:cs="Times New Roman"/>
        </w:rPr>
        <w:t>индивидуальный предприниматель фамилию, имя, отчество полностью.</w:t>
      </w:r>
    </w:p>
    <w:p w14:paraId="6B485F84"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«Юридический адрес (для юридического лица) или место жительства (для физического лица) Заявителя юридическое лицо указывает место нахождения в соответствии с учредительными документами, индивидуальный предприниматель –место жительства.</w:t>
      </w:r>
    </w:p>
    <w:p w14:paraId="528534AD"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 xml:space="preserve">«Телефон» указываются контактные телефоны с указанием кода города, района. </w:t>
      </w:r>
    </w:p>
    <w:p w14:paraId="5B42B613"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 xml:space="preserve">В строке «Банковские реквизиты Заявителя» указываются наименование обслуживающего банка, расчетный счет, корреспондентский счет, БИК, ИНН, КПП Заявителя. </w:t>
      </w:r>
    </w:p>
    <w:p w14:paraId="294FDFF4" w14:textId="77777777" w:rsidR="005F5473" w:rsidRPr="008F286A" w:rsidRDefault="005F5473"/>
    <w:sectPr w:rsidR="005F5473" w:rsidRPr="008F286A" w:rsidSect="003F3114">
      <w:pgSz w:w="11906" w:h="16838"/>
      <w:pgMar w:top="0" w:right="850"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81620" w14:textId="77777777" w:rsidR="004D00AF" w:rsidRDefault="004D00AF">
      <w:r>
        <w:separator/>
      </w:r>
    </w:p>
  </w:endnote>
  <w:endnote w:type="continuationSeparator" w:id="0">
    <w:p w14:paraId="4A326C0F" w14:textId="77777777" w:rsidR="004D00AF" w:rsidRDefault="004D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785E2" w14:textId="77777777" w:rsidR="00EB7F89" w:rsidRDefault="00EB7F89" w:rsidP="00EB7F89">
    <w:pPr>
      <w:pStyle w:val="a5"/>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64F9E" w14:textId="77777777" w:rsidR="004D00AF" w:rsidRDefault="004D00AF">
      <w:r>
        <w:separator/>
      </w:r>
    </w:p>
  </w:footnote>
  <w:footnote w:type="continuationSeparator" w:id="0">
    <w:p w14:paraId="6A04D21D" w14:textId="77777777" w:rsidR="004D00AF" w:rsidRDefault="004D0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BB38E" w14:textId="77777777" w:rsidR="00EB7F89" w:rsidRDefault="00EB7F89" w:rsidP="00EB7F89">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15:restartNumberingAfterBreak="0">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45C3"/>
    <w:rsid w:val="00021875"/>
    <w:rsid w:val="00031D59"/>
    <w:rsid w:val="00045514"/>
    <w:rsid w:val="0005251A"/>
    <w:rsid w:val="00052FBD"/>
    <w:rsid w:val="00055C30"/>
    <w:rsid w:val="00056C04"/>
    <w:rsid w:val="00061963"/>
    <w:rsid w:val="0009320F"/>
    <w:rsid w:val="000A5299"/>
    <w:rsid w:val="000C0AF2"/>
    <w:rsid w:val="000C10BF"/>
    <w:rsid w:val="000C45C3"/>
    <w:rsid w:val="000D6409"/>
    <w:rsid w:val="000E7A21"/>
    <w:rsid w:val="000F0A48"/>
    <w:rsid w:val="000F54E2"/>
    <w:rsid w:val="000F5850"/>
    <w:rsid w:val="001109F1"/>
    <w:rsid w:val="001128D9"/>
    <w:rsid w:val="0012462E"/>
    <w:rsid w:val="00141CA2"/>
    <w:rsid w:val="00147D02"/>
    <w:rsid w:val="00153FF6"/>
    <w:rsid w:val="00155335"/>
    <w:rsid w:val="00162BA0"/>
    <w:rsid w:val="00184F32"/>
    <w:rsid w:val="001E1B2E"/>
    <w:rsid w:val="00200103"/>
    <w:rsid w:val="0020125B"/>
    <w:rsid w:val="002153FE"/>
    <w:rsid w:val="00254CDC"/>
    <w:rsid w:val="002633A8"/>
    <w:rsid w:val="00275C23"/>
    <w:rsid w:val="00281ECB"/>
    <w:rsid w:val="002C23BB"/>
    <w:rsid w:val="002C374E"/>
    <w:rsid w:val="002C71AC"/>
    <w:rsid w:val="002D4588"/>
    <w:rsid w:val="002D4E6E"/>
    <w:rsid w:val="002F7F2D"/>
    <w:rsid w:val="0030220F"/>
    <w:rsid w:val="00316783"/>
    <w:rsid w:val="00336F1D"/>
    <w:rsid w:val="00357191"/>
    <w:rsid w:val="00371B10"/>
    <w:rsid w:val="003B37C7"/>
    <w:rsid w:val="003F3114"/>
    <w:rsid w:val="00401A11"/>
    <w:rsid w:val="00401F85"/>
    <w:rsid w:val="00402E7E"/>
    <w:rsid w:val="00412171"/>
    <w:rsid w:val="0041545E"/>
    <w:rsid w:val="00417DE8"/>
    <w:rsid w:val="00435CC6"/>
    <w:rsid w:val="00441002"/>
    <w:rsid w:val="004530D7"/>
    <w:rsid w:val="00463802"/>
    <w:rsid w:val="004726DE"/>
    <w:rsid w:val="004753F5"/>
    <w:rsid w:val="00482F22"/>
    <w:rsid w:val="004B31AA"/>
    <w:rsid w:val="004C71FB"/>
    <w:rsid w:val="004C7345"/>
    <w:rsid w:val="004D00AF"/>
    <w:rsid w:val="004F42B0"/>
    <w:rsid w:val="004F510D"/>
    <w:rsid w:val="00506A7C"/>
    <w:rsid w:val="005107BF"/>
    <w:rsid w:val="00513C70"/>
    <w:rsid w:val="00514F76"/>
    <w:rsid w:val="00536143"/>
    <w:rsid w:val="00536B72"/>
    <w:rsid w:val="00575E3E"/>
    <w:rsid w:val="00582868"/>
    <w:rsid w:val="00591313"/>
    <w:rsid w:val="00597F0B"/>
    <w:rsid w:val="005A6F48"/>
    <w:rsid w:val="005B4913"/>
    <w:rsid w:val="005C6FB0"/>
    <w:rsid w:val="005F526D"/>
    <w:rsid w:val="005F5473"/>
    <w:rsid w:val="0060570D"/>
    <w:rsid w:val="00654205"/>
    <w:rsid w:val="00670648"/>
    <w:rsid w:val="0067158F"/>
    <w:rsid w:val="0068642D"/>
    <w:rsid w:val="006B383A"/>
    <w:rsid w:val="006D26C4"/>
    <w:rsid w:val="007317B9"/>
    <w:rsid w:val="007406FC"/>
    <w:rsid w:val="00766495"/>
    <w:rsid w:val="0078067B"/>
    <w:rsid w:val="00780CE4"/>
    <w:rsid w:val="00781E4C"/>
    <w:rsid w:val="007964D1"/>
    <w:rsid w:val="007C4992"/>
    <w:rsid w:val="007E5DC6"/>
    <w:rsid w:val="00802957"/>
    <w:rsid w:val="008041F8"/>
    <w:rsid w:val="0080459C"/>
    <w:rsid w:val="0081401C"/>
    <w:rsid w:val="008355A6"/>
    <w:rsid w:val="00861254"/>
    <w:rsid w:val="00890477"/>
    <w:rsid w:val="008C516E"/>
    <w:rsid w:val="008D16EC"/>
    <w:rsid w:val="008D2F62"/>
    <w:rsid w:val="008D505F"/>
    <w:rsid w:val="008F286A"/>
    <w:rsid w:val="00935064"/>
    <w:rsid w:val="0094761C"/>
    <w:rsid w:val="00964ECC"/>
    <w:rsid w:val="00990025"/>
    <w:rsid w:val="009B1408"/>
    <w:rsid w:val="009C0B0A"/>
    <w:rsid w:val="009D058E"/>
    <w:rsid w:val="009D4EDC"/>
    <w:rsid w:val="009E3DD8"/>
    <w:rsid w:val="00A127E5"/>
    <w:rsid w:val="00A3754A"/>
    <w:rsid w:val="00A40CEA"/>
    <w:rsid w:val="00A62E13"/>
    <w:rsid w:val="00A7446F"/>
    <w:rsid w:val="00A85D4B"/>
    <w:rsid w:val="00A87209"/>
    <w:rsid w:val="00AA1C15"/>
    <w:rsid w:val="00AD159F"/>
    <w:rsid w:val="00AE2C09"/>
    <w:rsid w:val="00B017C4"/>
    <w:rsid w:val="00B06E39"/>
    <w:rsid w:val="00B23BB9"/>
    <w:rsid w:val="00B423D8"/>
    <w:rsid w:val="00B574F5"/>
    <w:rsid w:val="00B73506"/>
    <w:rsid w:val="00B842BB"/>
    <w:rsid w:val="00B91192"/>
    <w:rsid w:val="00B93DCC"/>
    <w:rsid w:val="00BB33A1"/>
    <w:rsid w:val="00BD54D1"/>
    <w:rsid w:val="00BE623E"/>
    <w:rsid w:val="00C026FA"/>
    <w:rsid w:val="00C1329C"/>
    <w:rsid w:val="00C454CA"/>
    <w:rsid w:val="00C45C85"/>
    <w:rsid w:val="00C53CDC"/>
    <w:rsid w:val="00C71437"/>
    <w:rsid w:val="00CA7252"/>
    <w:rsid w:val="00CD2DF5"/>
    <w:rsid w:val="00CD721B"/>
    <w:rsid w:val="00CF636D"/>
    <w:rsid w:val="00D23565"/>
    <w:rsid w:val="00D32350"/>
    <w:rsid w:val="00D367B5"/>
    <w:rsid w:val="00D61775"/>
    <w:rsid w:val="00D6799F"/>
    <w:rsid w:val="00D8781C"/>
    <w:rsid w:val="00DB04AF"/>
    <w:rsid w:val="00DC0CE7"/>
    <w:rsid w:val="00DC6E85"/>
    <w:rsid w:val="00DD2F6F"/>
    <w:rsid w:val="00E11ECB"/>
    <w:rsid w:val="00E23F86"/>
    <w:rsid w:val="00E25D53"/>
    <w:rsid w:val="00E275A8"/>
    <w:rsid w:val="00E27FAE"/>
    <w:rsid w:val="00E30D46"/>
    <w:rsid w:val="00E348D7"/>
    <w:rsid w:val="00E57C93"/>
    <w:rsid w:val="00E80071"/>
    <w:rsid w:val="00E94C7E"/>
    <w:rsid w:val="00EA36A9"/>
    <w:rsid w:val="00EB195B"/>
    <w:rsid w:val="00EB2EAD"/>
    <w:rsid w:val="00EB63AA"/>
    <w:rsid w:val="00EB7F89"/>
    <w:rsid w:val="00EC5717"/>
    <w:rsid w:val="00ED6E28"/>
    <w:rsid w:val="00EE50B1"/>
    <w:rsid w:val="00F2081D"/>
    <w:rsid w:val="00F32135"/>
    <w:rsid w:val="00F72F10"/>
    <w:rsid w:val="00FA34DE"/>
    <w:rsid w:val="00FA4559"/>
    <w:rsid w:val="00FB0372"/>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F100D"/>
  <w15:docId w15:val="{B31C481D-ED26-4422-A165-648AA483B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052FBD"/>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2FBD"/>
    <w:rPr>
      <w:rFonts w:ascii="Cambria" w:eastAsia="Times New Roman" w:hAnsi="Cambria" w:cs="Times New Roman"/>
      <w:b/>
      <w:bCs/>
      <w:kern w:val="32"/>
      <w:sz w:val="32"/>
      <w:szCs w:val="32"/>
    </w:rPr>
  </w:style>
  <w:style w:type="character" w:customStyle="1" w:styleId="30">
    <w:name w:val="Заголовок 3 Знак"/>
    <w:basedOn w:val="a0"/>
    <w:link w:val="3"/>
    <w:rsid w:val="00052FBD"/>
    <w:rPr>
      <w:rFonts w:ascii="Cambria" w:eastAsia="Times New Roman" w:hAnsi="Cambria" w:cs="Times New Roman"/>
      <w:b/>
      <w:bCs/>
      <w:sz w:val="26"/>
      <w:szCs w:val="26"/>
    </w:rPr>
  </w:style>
  <w:style w:type="paragraph" w:styleId="a3">
    <w:name w:val="header"/>
    <w:basedOn w:val="a"/>
    <w:link w:val="a4"/>
    <w:semiHidden/>
    <w:rsid w:val="00052FBD"/>
    <w:pPr>
      <w:tabs>
        <w:tab w:val="center" w:pos="4677"/>
        <w:tab w:val="right" w:pos="9355"/>
      </w:tabs>
    </w:pPr>
    <w:rPr>
      <w:rFonts w:cs="Times New Roman"/>
    </w:rPr>
  </w:style>
  <w:style w:type="character" w:customStyle="1" w:styleId="a4">
    <w:name w:val="Верхний колонтитул Знак"/>
    <w:basedOn w:val="a0"/>
    <w:link w:val="a3"/>
    <w:semiHidden/>
    <w:rsid w:val="00052FBD"/>
    <w:rPr>
      <w:rFonts w:ascii="Arial" w:eastAsia="Times New Roman" w:hAnsi="Arial" w:cs="Times New Roman"/>
      <w:sz w:val="24"/>
      <w:szCs w:val="24"/>
    </w:rPr>
  </w:style>
  <w:style w:type="paragraph" w:styleId="a5">
    <w:name w:val="footer"/>
    <w:basedOn w:val="a"/>
    <w:link w:val="a6"/>
    <w:semiHidden/>
    <w:rsid w:val="00052FBD"/>
    <w:pPr>
      <w:tabs>
        <w:tab w:val="center" w:pos="4677"/>
        <w:tab w:val="right" w:pos="9355"/>
      </w:tabs>
    </w:pPr>
    <w:rPr>
      <w:rFonts w:cs="Times New Roman"/>
    </w:rPr>
  </w:style>
  <w:style w:type="character" w:customStyle="1" w:styleId="a6">
    <w:name w:val="Нижний колонтитул Знак"/>
    <w:basedOn w:val="a0"/>
    <w:link w:val="a5"/>
    <w:semiHidden/>
    <w:rsid w:val="00052FBD"/>
    <w:rPr>
      <w:rFonts w:ascii="Arial" w:eastAsia="Times New Roman" w:hAnsi="Arial" w:cs="Times New Roman"/>
      <w:sz w:val="24"/>
      <w:szCs w:val="24"/>
    </w:rPr>
  </w:style>
  <w:style w:type="character" w:styleId="a7">
    <w:name w:val="Hyperlink"/>
    <w:rsid w:val="00052FBD"/>
    <w:rPr>
      <w:color w:val="0000FF"/>
      <w:u w:val="single"/>
    </w:rPr>
  </w:style>
  <w:style w:type="paragraph" w:styleId="a8">
    <w:name w:val="Body Text"/>
    <w:basedOn w:val="a"/>
    <w:link w:val="a9"/>
    <w:rsid w:val="00052FBD"/>
    <w:pPr>
      <w:spacing w:after="120"/>
    </w:pPr>
    <w:rPr>
      <w:rFonts w:cs="Times New Roman"/>
    </w:rPr>
  </w:style>
  <w:style w:type="character" w:customStyle="1" w:styleId="a9">
    <w:name w:val="Основной текст Знак"/>
    <w:basedOn w:val="a0"/>
    <w:link w:val="a8"/>
    <w:rsid w:val="00052FBD"/>
    <w:rPr>
      <w:rFonts w:ascii="Arial" w:eastAsia="Times New Roman" w:hAnsi="Arial" w:cs="Times New Roman"/>
      <w:sz w:val="24"/>
      <w:szCs w:val="24"/>
    </w:rPr>
  </w:style>
  <w:style w:type="paragraph" w:customStyle="1" w:styleId="aa">
    <w:name w:val="яяяяяяяя"/>
    <w:basedOn w:val="a"/>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ab">
    <w:name w:val="Normal (Web)"/>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c">
    <w:name w:val="Strong"/>
    <w:qFormat/>
    <w:rsid w:val="00052FBD"/>
    <w:rPr>
      <w:b/>
      <w:bCs/>
    </w:rPr>
  </w:style>
  <w:style w:type="paragraph" w:customStyle="1" w:styleId="s1">
    <w:name w:val="s_1"/>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ad">
    <w:name w:val="Balloon Text"/>
    <w:basedOn w:val="a"/>
    <w:link w:val="ae"/>
    <w:uiPriority w:val="99"/>
    <w:semiHidden/>
    <w:unhideWhenUsed/>
    <w:rsid w:val="00990025"/>
    <w:rPr>
      <w:rFonts w:ascii="Segoe UI" w:hAnsi="Segoe UI" w:cs="Segoe UI"/>
      <w:sz w:val="18"/>
      <w:szCs w:val="18"/>
    </w:rPr>
  </w:style>
  <w:style w:type="character" w:customStyle="1" w:styleId="ae">
    <w:name w:val="Текст выноски Знак"/>
    <w:basedOn w:val="a0"/>
    <w:link w:val="ad"/>
    <w:uiPriority w:val="99"/>
    <w:semiHidden/>
    <w:rsid w:val="00990025"/>
    <w:rPr>
      <w:rFonts w:ascii="Segoe UI" w:eastAsia="Times New Roman" w:hAnsi="Segoe UI" w:cs="Segoe UI"/>
      <w:sz w:val="18"/>
      <w:szCs w:val="18"/>
      <w:lang w:eastAsia="ru-RU"/>
    </w:rPr>
  </w:style>
  <w:style w:type="table" w:styleId="af">
    <w:name w:val="Table Grid"/>
    <w:basedOn w:val="a1"/>
    <w:uiPriority w:val="39"/>
    <w:rsid w:val="004121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Title"/>
    <w:basedOn w:val="a"/>
    <w:next w:val="a"/>
    <w:link w:val="af1"/>
    <w:uiPriority w:val="10"/>
    <w:qFormat/>
    <w:rsid w:val="00A62E13"/>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0"/>
    <w:uiPriority w:val="10"/>
    <w:rsid w:val="00A62E13"/>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zakoni_v_rossii/" TargetMode="External"/><Relationship Id="rId13" Type="http://schemas.openxmlformats.org/officeDocument/2006/relationships/hyperlink" Target="http://www.torgi.gov.ru" TargetMode="External"/><Relationship Id="rId18"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http://www.torg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728FD-438D-4704-88A5-39C13AC21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9</Pages>
  <Words>2962</Words>
  <Characters>16884</Characters>
  <Application>Microsoft Office Word</Application>
  <DocSecurity>0</DocSecurity>
  <Lines>140</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Польшина Ксения Сергеевна</cp:lastModifiedBy>
  <cp:revision>37</cp:revision>
  <cp:lastPrinted>2022-05-13T06:24:00Z</cp:lastPrinted>
  <dcterms:created xsi:type="dcterms:W3CDTF">2020-06-25T04:33:00Z</dcterms:created>
  <dcterms:modified xsi:type="dcterms:W3CDTF">2022-05-20T09:22:00Z</dcterms:modified>
</cp:coreProperties>
</file>